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0796A84"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Pirkimo</w:t>
      </w:r>
      <w:r w:rsidR="009059C4">
        <w:rPr>
          <w:rFonts w:ascii="Trebuchet MS" w:eastAsia="Calibri" w:hAnsi="Trebuchet MS" w:cs="Times New Roman"/>
          <w:color w:val="0070C0"/>
          <w:sz w:val="22"/>
          <w:szCs w:val="22"/>
        </w:rPr>
        <w:t xml:space="preserve"> specialiųjų</w:t>
      </w:r>
      <w:r w:rsidRPr="002C485B">
        <w:rPr>
          <w:rFonts w:ascii="Trebuchet MS" w:eastAsia="Calibri" w:hAnsi="Trebuchet MS" w:cs="Times New Roman"/>
          <w:color w:val="0070C0"/>
          <w:sz w:val="22"/>
          <w:szCs w:val="22"/>
        </w:rPr>
        <w:t xml:space="preserve"> sąlygų </w:t>
      </w:r>
      <w:r w:rsidR="00CE5748">
        <w:rPr>
          <w:rFonts w:ascii="Trebuchet MS" w:eastAsia="Calibri" w:hAnsi="Trebuchet MS" w:cs="Times New Roman"/>
          <w:color w:val="0070C0"/>
          <w:sz w:val="22"/>
          <w:szCs w:val="22"/>
        </w:rPr>
        <w:t>6</w:t>
      </w:r>
      <w:r w:rsidR="00CE5748" w:rsidRPr="002C485B">
        <w:rPr>
          <w:rFonts w:ascii="Trebuchet MS" w:eastAsia="Calibri" w:hAnsi="Trebuchet MS" w:cs="Times New Roman"/>
          <w:color w:val="0070C0"/>
          <w:sz w:val="22"/>
          <w:szCs w:val="22"/>
        </w:rPr>
        <w:t xml:space="preserve"> </w:t>
      </w:r>
      <w:r w:rsidRPr="002C485B">
        <w:rPr>
          <w:rFonts w:ascii="Trebuchet MS" w:eastAsia="Calibri" w:hAnsi="Trebuchet MS" w:cs="Times New Roman"/>
          <w:color w:val="0070C0"/>
          <w:sz w:val="22"/>
          <w:szCs w:val="22"/>
        </w:rPr>
        <w:t>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33C405F9" w:rsidR="003B6D7A" w:rsidRPr="006852C6" w:rsidRDefault="008E14DE"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637C22">
        <w:rPr>
          <w:rFonts w:ascii="Trebuchet MS" w:hAnsi="Trebuchet MS"/>
          <w:b/>
          <w:bCs/>
          <w:sz w:val="22"/>
          <w:szCs w:val="22"/>
          <w:lang w:eastAsia="en-US"/>
        </w:rPr>
        <w:t>IŠORĖS LABORATORIJOSE ATLIEKAMŲ TYRIMŲ PASLAUGŲ</w:t>
      </w:r>
      <w:r>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7BC923C1" w14:textId="77777777" w:rsidR="00515F4F" w:rsidRPr="002C485B" w:rsidRDefault="00515F4F" w:rsidP="00515F4F">
      <w:pPr>
        <w:spacing w:after="0" w:line="240" w:lineRule="auto"/>
        <w:rPr>
          <w:rFonts w:ascii="Trebuchet MS" w:hAnsi="Trebuchet MS" w:cs="Times New Roman"/>
          <w:sz w:val="22"/>
          <w:szCs w:val="22"/>
        </w:rPr>
      </w:pPr>
    </w:p>
    <w:p w14:paraId="6E6D8B56" w14:textId="77777777" w:rsidR="00515F4F" w:rsidRPr="002C485B" w:rsidRDefault="00515F4F">
      <w:pPr>
        <w:pStyle w:val="ListParagraph"/>
        <w:numPr>
          <w:ilvl w:val="0"/>
          <w:numId w:val="3"/>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515F4F" w:rsidRPr="007C2F83" w14:paraId="5C90BD22" w14:textId="77777777" w:rsidTr="00AD1FD5">
        <w:tc>
          <w:tcPr>
            <w:tcW w:w="7225" w:type="dxa"/>
            <w:tcBorders>
              <w:top w:val="single" w:sz="4" w:space="0" w:color="auto"/>
              <w:left w:val="single" w:sz="4" w:space="0" w:color="auto"/>
              <w:bottom w:val="single" w:sz="4" w:space="0" w:color="auto"/>
              <w:right w:val="single" w:sz="4" w:space="0" w:color="auto"/>
            </w:tcBorders>
          </w:tcPr>
          <w:p w14:paraId="7B87558E"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1EA1768"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66B20435" w14:textId="77777777" w:rsidTr="00AD1FD5">
        <w:tc>
          <w:tcPr>
            <w:tcW w:w="7225" w:type="dxa"/>
            <w:tcBorders>
              <w:top w:val="single" w:sz="4" w:space="0" w:color="auto"/>
              <w:left w:val="single" w:sz="4" w:space="0" w:color="auto"/>
              <w:bottom w:val="single" w:sz="4" w:space="0" w:color="auto"/>
              <w:right w:val="single" w:sz="4" w:space="0" w:color="auto"/>
            </w:tcBorders>
          </w:tcPr>
          <w:p w14:paraId="37B49EB7"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27399265"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489BE5F8" w14:textId="77777777" w:rsidTr="00AD1FD5">
        <w:tc>
          <w:tcPr>
            <w:tcW w:w="7225" w:type="dxa"/>
            <w:tcBorders>
              <w:top w:val="single" w:sz="4" w:space="0" w:color="auto"/>
              <w:left w:val="single" w:sz="4" w:space="0" w:color="auto"/>
              <w:bottom w:val="single" w:sz="4" w:space="0" w:color="auto"/>
              <w:right w:val="single" w:sz="4" w:space="0" w:color="auto"/>
            </w:tcBorders>
          </w:tcPr>
          <w:p w14:paraId="56584516"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35F430C"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35A8E6BD" w14:textId="77777777" w:rsidTr="00AD1FD5">
        <w:tc>
          <w:tcPr>
            <w:tcW w:w="7225" w:type="dxa"/>
            <w:tcBorders>
              <w:top w:val="single" w:sz="4" w:space="0" w:color="auto"/>
              <w:left w:val="single" w:sz="4" w:space="0" w:color="auto"/>
              <w:bottom w:val="single" w:sz="4" w:space="0" w:color="auto"/>
              <w:right w:val="single" w:sz="4" w:space="0" w:color="auto"/>
            </w:tcBorders>
          </w:tcPr>
          <w:p w14:paraId="1FD2474B"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6105C6CF"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25268259" w14:textId="77777777" w:rsidTr="00AD1FD5">
        <w:tc>
          <w:tcPr>
            <w:tcW w:w="7225" w:type="dxa"/>
            <w:tcBorders>
              <w:top w:val="single" w:sz="4" w:space="0" w:color="auto"/>
              <w:left w:val="single" w:sz="4" w:space="0" w:color="auto"/>
              <w:bottom w:val="single" w:sz="4" w:space="0" w:color="auto"/>
              <w:right w:val="single" w:sz="4" w:space="0" w:color="auto"/>
            </w:tcBorders>
          </w:tcPr>
          <w:p w14:paraId="2BA8BDF3"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038BCC3A"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76E6A333" w14:textId="77777777" w:rsidTr="00AD1FD5">
        <w:tc>
          <w:tcPr>
            <w:tcW w:w="7225" w:type="dxa"/>
            <w:tcBorders>
              <w:top w:val="single" w:sz="4" w:space="0" w:color="auto"/>
              <w:left w:val="single" w:sz="4" w:space="0" w:color="auto"/>
              <w:bottom w:val="single" w:sz="4" w:space="0" w:color="auto"/>
              <w:right w:val="single" w:sz="4" w:space="0" w:color="auto"/>
            </w:tcBorders>
          </w:tcPr>
          <w:p w14:paraId="5163496D" w14:textId="29FA048E" w:rsidR="00515F4F" w:rsidRPr="00C51079" w:rsidRDefault="00515F4F" w:rsidP="001103FB">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6904C42B"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77B8397E" w14:textId="77777777" w:rsidTr="00AD1FD5">
        <w:tc>
          <w:tcPr>
            <w:tcW w:w="7225" w:type="dxa"/>
            <w:tcBorders>
              <w:top w:val="single" w:sz="4" w:space="0" w:color="auto"/>
              <w:left w:val="single" w:sz="4" w:space="0" w:color="auto"/>
              <w:bottom w:val="single" w:sz="4" w:space="0" w:color="auto"/>
              <w:right w:val="single" w:sz="4" w:space="0" w:color="auto"/>
            </w:tcBorders>
          </w:tcPr>
          <w:p w14:paraId="090FC5DB"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3D260C72"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2C811BC3" w14:textId="77777777" w:rsidTr="00AD1FD5">
        <w:tc>
          <w:tcPr>
            <w:tcW w:w="7225" w:type="dxa"/>
            <w:tcBorders>
              <w:top w:val="single" w:sz="4" w:space="0" w:color="auto"/>
              <w:left w:val="single" w:sz="4" w:space="0" w:color="auto"/>
              <w:bottom w:val="single" w:sz="4" w:space="0" w:color="auto"/>
              <w:right w:val="single" w:sz="4" w:space="0" w:color="auto"/>
            </w:tcBorders>
          </w:tcPr>
          <w:p w14:paraId="71828CEF"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86597E6"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167374A3" w14:textId="77777777" w:rsidTr="00AD1FD5">
        <w:tc>
          <w:tcPr>
            <w:tcW w:w="7225" w:type="dxa"/>
            <w:tcBorders>
              <w:top w:val="single" w:sz="4" w:space="0" w:color="auto"/>
              <w:left w:val="single" w:sz="4" w:space="0" w:color="auto"/>
              <w:bottom w:val="single" w:sz="4" w:space="0" w:color="auto"/>
              <w:right w:val="single" w:sz="4" w:space="0" w:color="auto"/>
            </w:tcBorders>
          </w:tcPr>
          <w:p w14:paraId="7012CD12"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1C522573"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4C491C06" w14:textId="77777777" w:rsidTr="00AD1FD5">
        <w:tc>
          <w:tcPr>
            <w:tcW w:w="7225" w:type="dxa"/>
            <w:tcBorders>
              <w:top w:val="single" w:sz="4" w:space="0" w:color="auto"/>
              <w:left w:val="single" w:sz="4" w:space="0" w:color="auto"/>
              <w:bottom w:val="single" w:sz="4" w:space="0" w:color="auto"/>
              <w:right w:val="single" w:sz="4" w:space="0" w:color="auto"/>
            </w:tcBorders>
          </w:tcPr>
          <w:p w14:paraId="664E4C1B"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64CA9F2B"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2F1D689B" w14:textId="77777777" w:rsidTr="00AD1FD5">
        <w:tc>
          <w:tcPr>
            <w:tcW w:w="7225" w:type="dxa"/>
            <w:tcBorders>
              <w:top w:val="single" w:sz="4" w:space="0" w:color="auto"/>
              <w:left w:val="single" w:sz="4" w:space="0" w:color="auto"/>
              <w:bottom w:val="single" w:sz="4" w:space="0" w:color="auto"/>
              <w:right w:val="single" w:sz="4" w:space="0" w:color="auto"/>
            </w:tcBorders>
          </w:tcPr>
          <w:p w14:paraId="2BC4DF22"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3AB0E3BC" w14:textId="77777777" w:rsidR="00515F4F" w:rsidRPr="00C51079" w:rsidRDefault="00515F4F" w:rsidP="00AD1FD5">
            <w:pPr>
              <w:spacing w:after="0" w:line="240" w:lineRule="auto"/>
              <w:rPr>
                <w:rFonts w:ascii="Trebuchet MS" w:hAnsi="Trebuchet MS" w:cs="Times New Roman"/>
                <w:sz w:val="22"/>
                <w:szCs w:val="22"/>
              </w:rPr>
            </w:pPr>
          </w:p>
        </w:tc>
      </w:tr>
    </w:tbl>
    <w:p w14:paraId="1642DCD3" w14:textId="77777777" w:rsidR="00515F4F" w:rsidRDefault="00515F4F" w:rsidP="00515F4F">
      <w:pPr>
        <w:spacing w:after="0" w:line="240" w:lineRule="auto"/>
        <w:rPr>
          <w:rFonts w:ascii="Trebuchet MS" w:hAnsi="Trebuchet MS" w:cs="Times New Roman"/>
          <w:iCs/>
          <w:sz w:val="22"/>
          <w:szCs w:val="22"/>
        </w:rPr>
      </w:pPr>
    </w:p>
    <w:p w14:paraId="1E1E4E51" w14:textId="1A61CE46" w:rsidR="00515F4F" w:rsidRPr="00C51079" w:rsidRDefault="00515F4F" w:rsidP="00501442">
      <w:pPr>
        <w:spacing w:after="0" w:line="240" w:lineRule="auto"/>
        <w:ind w:firstLine="567"/>
        <w:rPr>
          <w:rFonts w:ascii="Trebuchet MS" w:hAnsi="Trebuchet MS" w:cs="Times New Roman"/>
          <w:b/>
          <w:bCs/>
          <w:iCs/>
          <w:sz w:val="22"/>
          <w:szCs w:val="22"/>
        </w:rPr>
      </w:pPr>
      <w:r w:rsidRPr="00C51079">
        <w:rPr>
          <w:rFonts w:ascii="Trebuchet MS" w:hAnsi="Trebuchet MS" w:cs="Times New Roman"/>
          <w:b/>
          <w:bCs/>
          <w:iCs/>
          <w:sz w:val="22"/>
          <w:szCs w:val="22"/>
        </w:rPr>
        <w:t>1.1.</w:t>
      </w:r>
      <w:r w:rsidR="009059C4">
        <w:rPr>
          <w:rFonts w:ascii="Trebuchet MS" w:hAnsi="Trebuchet MS" w:cs="Times New Roman"/>
          <w:b/>
          <w:bCs/>
          <w:iCs/>
          <w:sz w:val="22"/>
          <w:szCs w:val="22"/>
        </w:rPr>
        <w:tab/>
      </w:r>
      <w:r w:rsidRPr="00C51079">
        <w:rPr>
          <w:rFonts w:ascii="Trebuchet MS" w:hAnsi="Trebuchet MS" w:cs="Times New Roman"/>
          <w:b/>
          <w:bCs/>
          <w:iCs/>
          <w:sz w:val="22"/>
          <w:szCs w:val="22"/>
        </w:rPr>
        <w:t>Šiuo pasiūlymu pažymime, kad sutinkame su visomis pirkimo sąlygomis, nustatytomis:</w:t>
      </w:r>
    </w:p>
    <w:p w14:paraId="0BAF2DBB" w14:textId="353318BD" w:rsidR="00515F4F" w:rsidRPr="00C51079" w:rsidRDefault="00515F4F" w:rsidP="00501442">
      <w:pPr>
        <w:spacing w:after="0" w:line="240" w:lineRule="auto"/>
        <w:ind w:firstLine="567"/>
        <w:rPr>
          <w:rFonts w:ascii="Trebuchet MS" w:hAnsi="Trebuchet MS" w:cs="Times New Roman"/>
          <w:iCs/>
          <w:sz w:val="22"/>
          <w:szCs w:val="22"/>
        </w:rPr>
      </w:pPr>
      <w:r w:rsidRPr="00C51079">
        <w:rPr>
          <w:rFonts w:ascii="Trebuchet MS" w:hAnsi="Trebuchet MS" w:cs="Times New Roman"/>
          <w:iCs/>
          <w:sz w:val="22"/>
          <w:szCs w:val="22"/>
        </w:rPr>
        <w:t>1.1.1.</w:t>
      </w:r>
      <w:r w:rsidR="009059C4">
        <w:rPr>
          <w:rFonts w:ascii="Trebuchet MS" w:hAnsi="Trebuchet MS" w:cs="Times New Roman"/>
          <w:iCs/>
          <w:sz w:val="22"/>
          <w:szCs w:val="22"/>
        </w:rPr>
        <w:tab/>
      </w:r>
      <w:r w:rsidRPr="00C51079">
        <w:rPr>
          <w:rFonts w:ascii="Trebuchet MS" w:hAnsi="Trebuchet MS" w:cs="Times New Roman"/>
          <w:iCs/>
          <w:sz w:val="22"/>
          <w:szCs w:val="22"/>
        </w:rPr>
        <w:t>skelbime apie pirkimą;</w:t>
      </w:r>
    </w:p>
    <w:p w14:paraId="5A7A0A2A" w14:textId="0448E52D" w:rsidR="00515F4F" w:rsidRPr="00C51079" w:rsidRDefault="00515F4F" w:rsidP="00501442">
      <w:pPr>
        <w:spacing w:after="0" w:line="240" w:lineRule="auto"/>
        <w:ind w:firstLine="567"/>
        <w:rPr>
          <w:rFonts w:ascii="Trebuchet MS" w:hAnsi="Trebuchet MS" w:cs="Times New Roman"/>
          <w:iCs/>
          <w:sz w:val="22"/>
          <w:szCs w:val="22"/>
        </w:rPr>
      </w:pPr>
      <w:r w:rsidRPr="00C51079">
        <w:rPr>
          <w:rFonts w:ascii="Trebuchet MS" w:hAnsi="Trebuchet MS" w:cs="Times New Roman"/>
          <w:iCs/>
          <w:sz w:val="22"/>
          <w:szCs w:val="22"/>
        </w:rPr>
        <w:t>1.1.2.</w:t>
      </w:r>
      <w:r w:rsidR="009059C4">
        <w:rPr>
          <w:rFonts w:ascii="Trebuchet MS" w:hAnsi="Trebuchet MS" w:cs="Times New Roman"/>
          <w:iCs/>
          <w:sz w:val="22"/>
          <w:szCs w:val="22"/>
        </w:rPr>
        <w:tab/>
      </w:r>
      <w:r w:rsidRPr="00C51079">
        <w:rPr>
          <w:rFonts w:ascii="Trebuchet MS" w:hAnsi="Trebuchet MS" w:cs="Times New Roman"/>
          <w:iCs/>
          <w:sz w:val="22"/>
          <w:szCs w:val="22"/>
        </w:rPr>
        <w:t>konkurso bendrosiose ir specialiosiose sąlygose (kartu su priedais);</w:t>
      </w:r>
    </w:p>
    <w:p w14:paraId="16E4E60C" w14:textId="7B8CB301"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1.1.3.</w:t>
      </w:r>
      <w:r w:rsidR="009059C4">
        <w:rPr>
          <w:rFonts w:ascii="Trebuchet MS" w:hAnsi="Trebuchet MS" w:cs="Times New Roman"/>
          <w:iCs/>
          <w:sz w:val="22"/>
          <w:szCs w:val="22"/>
        </w:rPr>
        <w:tab/>
      </w:r>
      <w:r w:rsidRPr="00C51079">
        <w:rPr>
          <w:rFonts w:ascii="Trebuchet MS" w:hAnsi="Trebuchet MS" w:cs="Times New Roman"/>
          <w:iCs/>
          <w:sz w:val="22"/>
          <w:szCs w:val="22"/>
        </w:rPr>
        <w:t>dokumentų paaiškinimuose (patikslinimuose), taip pat atsakymuose į tiekėjų klausimus (jei tokių bus);</w:t>
      </w:r>
    </w:p>
    <w:p w14:paraId="665A0657" w14:textId="5FBC2E63"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1.1.4.</w:t>
      </w:r>
      <w:r w:rsidR="009059C4">
        <w:rPr>
          <w:rFonts w:ascii="Trebuchet MS" w:hAnsi="Trebuchet MS" w:cs="Times New Roman"/>
          <w:iCs/>
          <w:sz w:val="22"/>
          <w:szCs w:val="22"/>
        </w:rPr>
        <w:tab/>
      </w:r>
      <w:r w:rsidRPr="00C51079">
        <w:rPr>
          <w:rFonts w:ascii="Trebuchet MS" w:hAnsi="Trebuchet MS" w:cs="Times New Roman"/>
          <w:iCs/>
          <w:sz w:val="22"/>
          <w:szCs w:val="22"/>
        </w:rPr>
        <w:t>kituose CVP IS priemonėmis pateiktuose dokumentuose.</w:t>
      </w:r>
    </w:p>
    <w:p w14:paraId="26B22959" w14:textId="514C8413"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lastRenderedPageBreak/>
        <w:t>1.2.</w:t>
      </w:r>
      <w:r w:rsidR="009059C4">
        <w:rPr>
          <w:rFonts w:ascii="Trebuchet MS" w:hAnsi="Trebuchet MS" w:cs="Times New Roman"/>
          <w:iCs/>
          <w:sz w:val="22"/>
          <w:szCs w:val="22"/>
        </w:rPr>
        <w:tab/>
      </w:r>
      <w:r w:rsidRPr="00C51079">
        <w:rPr>
          <w:rFonts w:ascii="Trebuchet MS" w:hAnsi="Trebuchet MS" w:cs="Times New Roman"/>
          <w:iCs/>
          <w:sz w:val="22"/>
          <w:szCs w:val="22"/>
        </w:rPr>
        <w:t>Pateikdamas CVP IS priemonėmis pasiūlymą, patvirtinu, kad dokumentų skaitmeninės kopijos ir elektroninėmis priemonėmis pateikti duomenys yra tikri.</w:t>
      </w:r>
    </w:p>
    <w:p w14:paraId="1BE90AD5" w14:textId="7F73AD42"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1.3.</w:t>
      </w:r>
      <w:r w:rsidR="009059C4">
        <w:rPr>
          <w:rFonts w:ascii="Trebuchet MS" w:hAnsi="Trebuchet MS" w:cs="Times New Roman"/>
          <w:iCs/>
          <w:sz w:val="22"/>
          <w:szCs w:val="22"/>
        </w:rPr>
        <w:tab/>
      </w:r>
      <w:r w:rsidRPr="00C51079">
        <w:rPr>
          <w:rFonts w:ascii="Trebuchet MS" w:hAnsi="Trebuchet MS" w:cs="Times New Roman"/>
          <w:iCs/>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6515C81" w14:textId="13CAAD72"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1.4.</w:t>
      </w:r>
      <w:r w:rsidR="009059C4">
        <w:rPr>
          <w:rFonts w:ascii="Trebuchet MS" w:hAnsi="Trebuchet MS" w:cs="Times New Roman"/>
          <w:iCs/>
          <w:sz w:val="22"/>
          <w:szCs w:val="22"/>
        </w:rPr>
        <w:tab/>
      </w:r>
      <w:r w:rsidRPr="00C51079">
        <w:rPr>
          <w:rFonts w:ascii="Trebuchet MS" w:hAnsi="Trebuchet MS" w:cs="Times New Roman"/>
          <w:iCs/>
          <w:sz w:val="22"/>
          <w:szCs w:val="22"/>
        </w:rPr>
        <w:t>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0A569383" w14:textId="616CBA9D"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1.5.</w:t>
      </w:r>
      <w:r w:rsidR="009059C4">
        <w:rPr>
          <w:rFonts w:ascii="Trebuchet MS" w:hAnsi="Trebuchet MS" w:cs="Times New Roman"/>
          <w:iCs/>
          <w:sz w:val="22"/>
          <w:szCs w:val="22"/>
        </w:rPr>
        <w:tab/>
      </w:r>
      <w:r w:rsidRPr="00C51079">
        <w:rPr>
          <w:rFonts w:ascii="Trebuchet MS" w:hAnsi="Trebuchet MS" w:cs="Times New Roman"/>
          <w:iCs/>
          <w:sz w:val="22"/>
          <w:szCs w:val="22"/>
        </w:rPr>
        <w:t>Patvirtiname, kad visa mūsų pasiūlyme pateikta informacija yra teisinga ir kad mes nenuslėpėme jokios informacijos, kurią buvo prašoma pateikti pirkimo dokumentuose.</w:t>
      </w:r>
    </w:p>
    <w:p w14:paraId="3665C97B" w14:textId="77777777" w:rsidR="00515F4F" w:rsidRPr="002C485B" w:rsidRDefault="00515F4F" w:rsidP="00515F4F">
      <w:pPr>
        <w:spacing w:after="0" w:line="240" w:lineRule="auto"/>
        <w:jc w:val="both"/>
        <w:rPr>
          <w:rFonts w:ascii="Trebuchet MS" w:hAnsi="Trebuchet MS" w:cs="Times New Roman"/>
          <w:iCs/>
          <w:sz w:val="22"/>
          <w:szCs w:val="22"/>
        </w:rPr>
      </w:pPr>
    </w:p>
    <w:p w14:paraId="13E4BB4D" w14:textId="442903A1" w:rsidR="008A3B60" w:rsidRPr="00412891" w:rsidRDefault="00412891" w:rsidP="00412891">
      <w:pPr>
        <w:spacing w:after="0" w:line="240" w:lineRule="auto"/>
        <w:ind w:left="360"/>
        <w:jc w:val="center"/>
        <w:rPr>
          <w:rFonts w:ascii="Trebuchet MS" w:hAnsi="Trebuchet MS" w:cs="Times New Roman"/>
          <w:b/>
          <w:bCs/>
          <w:sz w:val="22"/>
          <w:szCs w:val="22"/>
        </w:rPr>
      </w:pPr>
      <w:bookmarkStart w:id="5" w:name="_Toc329443227"/>
      <w:r>
        <w:rPr>
          <w:rFonts w:ascii="Trebuchet MS" w:hAnsi="Trebuchet MS" w:cs="Times New Roman"/>
          <w:b/>
          <w:bCs/>
          <w:sz w:val="22"/>
          <w:szCs w:val="22"/>
        </w:rPr>
        <w:t xml:space="preserve">2. </w:t>
      </w:r>
      <w:r w:rsidR="008A3B60" w:rsidRPr="00412891">
        <w:rPr>
          <w:rFonts w:ascii="Trebuchet MS" w:hAnsi="Trebuchet MS" w:cs="Times New Roman"/>
          <w:b/>
          <w:bCs/>
          <w:sz w:val="22"/>
          <w:szCs w:val="22"/>
        </w:rPr>
        <w:t xml:space="preserve">INFORMACIJA APIE PLANUOJAMUS PASITELKTI SUBTIEKĖJUS AR RĖMIMĄSI KITŲ ŪKIO SUBJEKTŲ PAJĖGUMAIS </w:t>
      </w:r>
      <w:bookmarkEnd w:id="5"/>
    </w:p>
    <w:p w14:paraId="48F227CD" w14:textId="77777777" w:rsidR="008A3B60" w:rsidRPr="00C51079" w:rsidRDefault="008A3B60" w:rsidP="008A3B60">
      <w:pPr>
        <w:pStyle w:val="ListParagraph"/>
        <w:spacing w:after="0" w:line="240" w:lineRule="auto"/>
        <w:ind w:left="0"/>
        <w:jc w:val="center"/>
        <w:rPr>
          <w:rFonts w:ascii="Trebuchet MS" w:hAnsi="Trebuchet MS" w:cs="Times New Roman"/>
          <w:sz w:val="22"/>
          <w:szCs w:val="22"/>
        </w:rPr>
      </w:pPr>
    </w:p>
    <w:p w14:paraId="0CEDD179" w14:textId="23400ED3" w:rsidR="008A3B60" w:rsidRPr="00C51079" w:rsidRDefault="008A3B60" w:rsidP="002F0BCF">
      <w:pPr>
        <w:pStyle w:val="ListParagraph"/>
        <w:spacing w:after="0" w:line="240" w:lineRule="auto"/>
        <w:ind w:left="0" w:firstLine="567"/>
        <w:jc w:val="both"/>
        <w:rPr>
          <w:rFonts w:ascii="Trebuchet MS" w:hAnsi="Trebuchet MS" w:cs="Times New Roman"/>
          <w:sz w:val="22"/>
          <w:szCs w:val="22"/>
        </w:rPr>
      </w:pPr>
      <w:r w:rsidRPr="00C51079">
        <w:rPr>
          <w:rFonts w:ascii="Trebuchet MS" w:hAnsi="Trebuchet MS" w:cs="Times New Roman"/>
          <w:sz w:val="22"/>
          <w:szCs w:val="22"/>
        </w:rPr>
        <w:t>2.1.</w:t>
      </w:r>
      <w:r w:rsidR="00501442">
        <w:rPr>
          <w:rFonts w:ascii="Trebuchet MS" w:hAnsi="Trebuchet MS" w:cs="Times New Roman"/>
          <w:sz w:val="22"/>
          <w:szCs w:val="22"/>
        </w:rPr>
        <w:tab/>
      </w:r>
      <w:r w:rsidRPr="00C51079">
        <w:rPr>
          <w:rFonts w:ascii="Trebuchet MS" w:hAnsi="Trebuchet MS" w:cs="Times New Roman"/>
          <w:sz w:val="22"/>
          <w:szCs w:val="22"/>
        </w:rPr>
        <w:t>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1121"/>
        <w:gridCol w:w="3332"/>
        <w:gridCol w:w="4691"/>
        <w:gridCol w:w="4459"/>
      </w:tblGrid>
      <w:tr w:rsidR="008A3B60" w:rsidRPr="002C485B" w14:paraId="7C4F45E5" w14:textId="77777777" w:rsidTr="00AD1FD5">
        <w:tc>
          <w:tcPr>
            <w:tcW w:w="553" w:type="dxa"/>
            <w:shd w:val="clear" w:color="auto" w:fill="DEEAF6" w:themeFill="accent5" w:themeFillTint="33"/>
          </w:tcPr>
          <w:p w14:paraId="1A89B4F3" w14:textId="77777777" w:rsidR="008A3B60" w:rsidRPr="002C485B" w:rsidRDefault="008A3B60" w:rsidP="00A305F5">
            <w:pPr>
              <w:ind w:firstLine="567"/>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2FEF8547" w14:textId="77777777" w:rsidR="008A3B60" w:rsidRPr="002C485B" w:rsidRDefault="008A3B60" w:rsidP="00A305F5">
            <w:pPr>
              <w:ind w:firstLine="567"/>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12D8B4B6" w14:textId="77777777" w:rsidR="008A3B60" w:rsidRPr="002C485B" w:rsidRDefault="008A3B60" w:rsidP="00A305F5">
            <w:pPr>
              <w:ind w:firstLine="567"/>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1E995B46" w14:textId="77777777" w:rsidR="008A3B60" w:rsidRPr="002C485B" w:rsidRDefault="008A3B60" w:rsidP="00A305F5">
            <w:pPr>
              <w:ind w:firstLine="567"/>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8A3B60" w:rsidRPr="002C485B" w14:paraId="23E607B5" w14:textId="77777777" w:rsidTr="00AD1FD5">
        <w:tc>
          <w:tcPr>
            <w:tcW w:w="553" w:type="dxa"/>
          </w:tcPr>
          <w:p w14:paraId="08396E9C" w14:textId="77777777" w:rsidR="008A3B60" w:rsidRPr="002C485B" w:rsidRDefault="008A3B60" w:rsidP="00A305F5">
            <w:pPr>
              <w:ind w:firstLine="567"/>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1E55196F" w14:textId="77777777" w:rsidR="008A3B60" w:rsidRPr="002C485B" w:rsidRDefault="008A3B60" w:rsidP="00A305F5">
            <w:pPr>
              <w:ind w:firstLine="567"/>
              <w:rPr>
                <w:rFonts w:ascii="Trebuchet MS" w:hAnsi="Trebuchet MS" w:cs="Times New Roman"/>
                <w:bCs/>
                <w:sz w:val="22"/>
                <w:szCs w:val="22"/>
              </w:rPr>
            </w:pPr>
          </w:p>
        </w:tc>
        <w:tc>
          <w:tcPr>
            <w:tcW w:w="4923" w:type="dxa"/>
          </w:tcPr>
          <w:p w14:paraId="41BD8B18" w14:textId="77777777" w:rsidR="008A3B60" w:rsidRPr="002C485B" w:rsidRDefault="008A3B60" w:rsidP="00A305F5">
            <w:pPr>
              <w:ind w:firstLine="567"/>
              <w:rPr>
                <w:rFonts w:ascii="Trebuchet MS" w:hAnsi="Trebuchet MS" w:cs="Times New Roman"/>
                <w:bCs/>
                <w:sz w:val="22"/>
                <w:szCs w:val="22"/>
              </w:rPr>
            </w:pPr>
          </w:p>
        </w:tc>
        <w:tc>
          <w:tcPr>
            <w:tcW w:w="4673" w:type="dxa"/>
          </w:tcPr>
          <w:p w14:paraId="1F8DF468" w14:textId="77777777" w:rsidR="008A3B60" w:rsidRPr="002C485B" w:rsidRDefault="008A3B60" w:rsidP="00A305F5">
            <w:pPr>
              <w:ind w:firstLine="567"/>
              <w:rPr>
                <w:rFonts w:ascii="Trebuchet MS" w:hAnsi="Trebuchet MS" w:cs="Times New Roman"/>
                <w:bCs/>
                <w:sz w:val="22"/>
                <w:szCs w:val="22"/>
              </w:rPr>
            </w:pPr>
          </w:p>
        </w:tc>
      </w:tr>
      <w:tr w:rsidR="008A3B60" w:rsidRPr="002C485B" w14:paraId="4D535514" w14:textId="77777777" w:rsidTr="00AD1FD5">
        <w:tc>
          <w:tcPr>
            <w:tcW w:w="553" w:type="dxa"/>
          </w:tcPr>
          <w:p w14:paraId="4AC280FF" w14:textId="77777777" w:rsidR="008A3B60" w:rsidRPr="002C485B" w:rsidRDefault="008A3B60" w:rsidP="00A305F5">
            <w:pPr>
              <w:ind w:firstLine="567"/>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22DB931A" w14:textId="77777777" w:rsidR="008A3B60" w:rsidRPr="002C485B" w:rsidRDefault="008A3B60" w:rsidP="00A305F5">
            <w:pPr>
              <w:ind w:firstLine="567"/>
              <w:rPr>
                <w:rFonts w:ascii="Trebuchet MS" w:hAnsi="Trebuchet MS" w:cs="Times New Roman"/>
                <w:bCs/>
                <w:sz w:val="22"/>
                <w:szCs w:val="22"/>
              </w:rPr>
            </w:pPr>
          </w:p>
        </w:tc>
        <w:tc>
          <w:tcPr>
            <w:tcW w:w="4923" w:type="dxa"/>
          </w:tcPr>
          <w:p w14:paraId="5CA70577" w14:textId="77777777" w:rsidR="008A3B60" w:rsidRPr="002C485B" w:rsidRDefault="008A3B60" w:rsidP="00A305F5">
            <w:pPr>
              <w:ind w:firstLine="567"/>
              <w:rPr>
                <w:rFonts w:ascii="Trebuchet MS" w:hAnsi="Trebuchet MS" w:cs="Times New Roman"/>
                <w:bCs/>
                <w:sz w:val="22"/>
                <w:szCs w:val="22"/>
              </w:rPr>
            </w:pPr>
          </w:p>
        </w:tc>
        <w:tc>
          <w:tcPr>
            <w:tcW w:w="4673" w:type="dxa"/>
          </w:tcPr>
          <w:p w14:paraId="0E8988D7" w14:textId="77777777" w:rsidR="008A3B60" w:rsidRPr="002C485B" w:rsidRDefault="008A3B60" w:rsidP="00A305F5">
            <w:pPr>
              <w:ind w:firstLine="567"/>
              <w:rPr>
                <w:rFonts w:ascii="Trebuchet MS" w:hAnsi="Trebuchet MS" w:cs="Times New Roman"/>
                <w:bCs/>
                <w:sz w:val="22"/>
                <w:szCs w:val="22"/>
              </w:rPr>
            </w:pPr>
          </w:p>
        </w:tc>
      </w:tr>
    </w:tbl>
    <w:p w14:paraId="10F3CA38" w14:textId="77777777" w:rsidR="008A3B60" w:rsidRPr="00C51079" w:rsidRDefault="008A3B60" w:rsidP="00501442">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73A173AC" w14:textId="77777777" w:rsidR="008A3B60" w:rsidRPr="00C51079" w:rsidRDefault="008A3B60" w:rsidP="00501442">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13DF8992" w14:textId="77777777" w:rsidR="008A3B60" w:rsidRPr="00C51079" w:rsidRDefault="008A3B60" w:rsidP="00501442">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01AD51BA" w14:textId="77777777" w:rsidR="008A3B60" w:rsidRPr="00C51079" w:rsidRDefault="008A3B60" w:rsidP="00501442">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124FC12" w14:textId="77777777" w:rsidR="008A3B60" w:rsidRDefault="008A3B60" w:rsidP="002F0BCF">
      <w:pPr>
        <w:spacing w:after="0" w:line="240" w:lineRule="auto"/>
        <w:ind w:firstLine="567"/>
        <w:rPr>
          <w:rFonts w:ascii="Trebuchet MS" w:eastAsia="Calibri" w:hAnsi="Trebuchet MS" w:cs="Times New Roman"/>
          <w:color w:val="000000" w:themeColor="text1"/>
          <w:sz w:val="22"/>
          <w:szCs w:val="22"/>
        </w:rPr>
      </w:pPr>
    </w:p>
    <w:p w14:paraId="32E744E4" w14:textId="6B857CCE" w:rsidR="008A3B60" w:rsidRPr="002C485B" w:rsidRDefault="008A3B60" w:rsidP="00A305F5">
      <w:pPr>
        <w:spacing w:after="0" w:line="240" w:lineRule="auto"/>
        <w:ind w:firstLine="567"/>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w:t>
      </w:r>
      <w:r w:rsidR="00501442">
        <w:rPr>
          <w:rFonts w:ascii="Trebuchet MS" w:eastAsia="Calibri" w:hAnsi="Trebuchet MS" w:cs="Times New Roman"/>
          <w:color w:val="000000" w:themeColor="text1"/>
          <w:sz w:val="22"/>
          <w:szCs w:val="22"/>
        </w:rPr>
        <w:tab/>
      </w:r>
      <w:r w:rsidRPr="00C51079">
        <w:rPr>
          <w:rFonts w:ascii="Trebuchet MS" w:eastAsia="Calibri" w:hAnsi="Trebuchet MS" w:cs="Times New Roman"/>
          <w:color w:val="000000" w:themeColor="text1"/>
          <w:sz w:val="22"/>
          <w:szCs w:val="22"/>
        </w:rPr>
        <w:t>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6D4A9D17" w14:textId="77777777" w:rsidR="008A3B60" w:rsidRPr="002C485B" w:rsidRDefault="008A3B60" w:rsidP="008A3B60">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8A3B60" w:rsidRPr="002C485B" w14:paraId="32D91B4C" w14:textId="77777777" w:rsidTr="00AD1FD5">
        <w:tc>
          <w:tcPr>
            <w:tcW w:w="553" w:type="dxa"/>
            <w:shd w:val="clear" w:color="auto" w:fill="DEEAF6" w:themeFill="accent5" w:themeFillTint="33"/>
          </w:tcPr>
          <w:p w14:paraId="62797962" w14:textId="77777777" w:rsidR="008A3B60" w:rsidRPr="002C485B" w:rsidRDefault="008A3B60" w:rsidP="00AD1FD5">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69329285" w14:textId="77777777" w:rsidR="008A3B60" w:rsidRPr="002C485B" w:rsidRDefault="008A3B60" w:rsidP="00AD1FD5">
            <w:pPr>
              <w:rPr>
                <w:rFonts w:ascii="Trebuchet MS" w:hAnsi="Trebuchet MS" w:cs="Times New Roman"/>
                <w:b/>
                <w:sz w:val="22"/>
                <w:szCs w:val="22"/>
              </w:rPr>
            </w:pPr>
            <w:r w:rsidRPr="002C485B">
              <w:rPr>
                <w:rFonts w:ascii="Trebuchet MS" w:hAnsi="Trebuchet MS" w:cs="Times New Roman"/>
                <w:b/>
                <w:sz w:val="22"/>
                <w:szCs w:val="22"/>
              </w:rPr>
              <w:t>Subtiekėjo pavadinimas, juridinio asmens kodas, adresas</w:t>
            </w:r>
          </w:p>
        </w:tc>
        <w:tc>
          <w:tcPr>
            <w:tcW w:w="8070" w:type="dxa"/>
            <w:shd w:val="clear" w:color="auto" w:fill="DEEAF6" w:themeFill="accent5" w:themeFillTint="33"/>
          </w:tcPr>
          <w:p w14:paraId="542BE410" w14:textId="77777777" w:rsidR="008A3B60" w:rsidRPr="002C485B" w:rsidRDefault="008A3B60" w:rsidP="00AD1FD5">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8A3B60" w:rsidRPr="002C485B" w14:paraId="0EEB5AAE" w14:textId="77777777" w:rsidTr="00AD1FD5">
        <w:tc>
          <w:tcPr>
            <w:tcW w:w="553" w:type="dxa"/>
          </w:tcPr>
          <w:p w14:paraId="4DF8F226" w14:textId="77777777" w:rsidR="008A3B60" w:rsidRPr="002C485B" w:rsidRDefault="008A3B60" w:rsidP="00AD1FD5">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626E76D7" w14:textId="77777777" w:rsidR="008A3B60" w:rsidRPr="002C485B" w:rsidRDefault="008A3B60" w:rsidP="00AD1FD5">
            <w:pPr>
              <w:rPr>
                <w:rFonts w:ascii="Trebuchet MS" w:hAnsi="Trebuchet MS" w:cs="Times New Roman"/>
                <w:bCs/>
                <w:sz w:val="22"/>
                <w:szCs w:val="22"/>
              </w:rPr>
            </w:pPr>
          </w:p>
        </w:tc>
        <w:tc>
          <w:tcPr>
            <w:tcW w:w="8070" w:type="dxa"/>
          </w:tcPr>
          <w:p w14:paraId="42D20A8B" w14:textId="77777777" w:rsidR="008A3B60" w:rsidRPr="002C485B" w:rsidRDefault="008A3B60" w:rsidP="00AD1FD5">
            <w:pPr>
              <w:rPr>
                <w:rFonts w:ascii="Trebuchet MS" w:hAnsi="Trebuchet MS" w:cs="Times New Roman"/>
                <w:bCs/>
                <w:sz w:val="22"/>
                <w:szCs w:val="22"/>
              </w:rPr>
            </w:pPr>
          </w:p>
        </w:tc>
      </w:tr>
      <w:tr w:rsidR="008A3B60" w:rsidRPr="002C485B" w14:paraId="543A77B3" w14:textId="77777777" w:rsidTr="00AD1FD5">
        <w:tc>
          <w:tcPr>
            <w:tcW w:w="553" w:type="dxa"/>
          </w:tcPr>
          <w:p w14:paraId="76027310" w14:textId="77777777" w:rsidR="008A3B60" w:rsidRPr="002C485B" w:rsidRDefault="008A3B60" w:rsidP="00AD1FD5">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5705334F" w14:textId="77777777" w:rsidR="008A3B60" w:rsidRPr="002C485B" w:rsidRDefault="008A3B60" w:rsidP="00AD1FD5">
            <w:pPr>
              <w:rPr>
                <w:rFonts w:ascii="Trebuchet MS" w:hAnsi="Trebuchet MS" w:cs="Times New Roman"/>
                <w:bCs/>
                <w:sz w:val="22"/>
                <w:szCs w:val="22"/>
              </w:rPr>
            </w:pPr>
          </w:p>
        </w:tc>
        <w:tc>
          <w:tcPr>
            <w:tcW w:w="8070" w:type="dxa"/>
          </w:tcPr>
          <w:p w14:paraId="7D8E3955" w14:textId="77777777" w:rsidR="008A3B60" w:rsidRPr="002C485B" w:rsidRDefault="008A3B60" w:rsidP="00AD1FD5">
            <w:pPr>
              <w:rPr>
                <w:rFonts w:ascii="Trebuchet MS" w:hAnsi="Trebuchet MS" w:cs="Times New Roman"/>
                <w:bCs/>
                <w:sz w:val="22"/>
                <w:szCs w:val="22"/>
              </w:rPr>
            </w:pPr>
          </w:p>
        </w:tc>
      </w:tr>
    </w:tbl>
    <w:p w14:paraId="620EF7C0" w14:textId="77777777" w:rsidR="008A3B60" w:rsidRPr="00C51079" w:rsidRDefault="008A3B60" w:rsidP="008A3B60">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734365E6" w14:textId="77777777" w:rsidR="008A3B60" w:rsidRPr="00C51079" w:rsidRDefault="008A3B60" w:rsidP="008A3B60">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A930FF" w14:textId="77777777" w:rsidR="008A3B60" w:rsidRPr="002C485B" w:rsidRDefault="008A3B60" w:rsidP="008A3B60">
      <w:pPr>
        <w:spacing w:after="0" w:line="240" w:lineRule="auto"/>
        <w:rPr>
          <w:rFonts w:ascii="Trebuchet MS" w:hAnsi="Trebuchet MS" w:cs="Times New Roman"/>
          <w:sz w:val="22"/>
          <w:szCs w:val="22"/>
        </w:rPr>
      </w:pPr>
    </w:p>
    <w:p w14:paraId="5D8E6E3B" w14:textId="5EE7B807" w:rsidR="008C00D2" w:rsidRDefault="008C00D2" w:rsidP="00E56BA8">
      <w:pPr>
        <w:spacing w:after="0" w:line="240" w:lineRule="auto"/>
        <w:rPr>
          <w:rFonts w:ascii="Trebuchet MS" w:hAnsi="Trebuchet MS" w:cs="Times New Roman"/>
          <w:sz w:val="22"/>
          <w:szCs w:val="22"/>
        </w:rPr>
      </w:pPr>
    </w:p>
    <w:p w14:paraId="35261FA4" w14:textId="030620A6" w:rsidR="00752BA3" w:rsidRPr="00412891" w:rsidRDefault="00412891" w:rsidP="00412891">
      <w:pPr>
        <w:tabs>
          <w:tab w:val="left" w:pos="426"/>
        </w:tabs>
        <w:spacing w:after="0" w:line="240" w:lineRule="auto"/>
        <w:ind w:left="360"/>
        <w:jc w:val="center"/>
        <w:rPr>
          <w:rFonts w:ascii="Trebuchet MS" w:hAnsi="Trebuchet MS" w:cs="Times New Roman"/>
          <w:b/>
          <w:bCs/>
          <w:sz w:val="22"/>
          <w:szCs w:val="22"/>
        </w:rPr>
      </w:pPr>
      <w:r>
        <w:rPr>
          <w:rFonts w:ascii="Trebuchet MS" w:hAnsi="Trebuchet MS" w:cs="Times New Roman"/>
          <w:b/>
          <w:bCs/>
          <w:sz w:val="22"/>
          <w:szCs w:val="22"/>
        </w:rPr>
        <w:t xml:space="preserve">3. </w:t>
      </w:r>
      <w:r w:rsidR="00752BA3" w:rsidRPr="00412891">
        <w:rPr>
          <w:rFonts w:ascii="Trebuchet MS" w:hAnsi="Trebuchet MS" w:cs="Times New Roman"/>
          <w:b/>
          <w:bCs/>
          <w:sz w:val="22"/>
          <w:szCs w:val="22"/>
        </w:rPr>
        <w:t>PASIŪLYMO KAINA</w:t>
      </w:r>
    </w:p>
    <w:p w14:paraId="129893CC" w14:textId="77777777" w:rsidR="00752BA3" w:rsidRPr="002F1843" w:rsidRDefault="00752BA3" w:rsidP="00752BA3">
      <w:pPr>
        <w:pStyle w:val="ListParagraph"/>
        <w:tabs>
          <w:tab w:val="left" w:pos="426"/>
        </w:tabs>
        <w:spacing w:after="0" w:line="240" w:lineRule="auto"/>
        <w:ind w:left="0"/>
        <w:rPr>
          <w:rFonts w:ascii="Trebuchet MS" w:hAnsi="Trebuchet MS" w:cs="Times New Roman"/>
          <w:b/>
          <w:bCs/>
          <w:sz w:val="22"/>
          <w:szCs w:val="22"/>
        </w:rPr>
      </w:pPr>
    </w:p>
    <w:p w14:paraId="026ABBF3" w14:textId="6964441C" w:rsidR="00752BA3" w:rsidRPr="007E710E" w:rsidRDefault="007E710E" w:rsidP="00A305F5">
      <w:pPr>
        <w:tabs>
          <w:tab w:val="left" w:pos="1134"/>
        </w:tabs>
        <w:spacing w:line="20" w:lineRule="atLeast"/>
        <w:ind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3.1.</w:t>
      </w:r>
      <w:r w:rsidR="00A305F5">
        <w:rPr>
          <w:rFonts w:ascii="Trebuchet MS" w:eastAsiaTheme="minorHAnsi" w:hAnsi="Trebuchet MS" w:cs="Times New Roman"/>
          <w:bCs/>
          <w:iCs/>
          <w:sz w:val="22"/>
          <w:szCs w:val="22"/>
        </w:rPr>
        <w:tab/>
      </w:r>
      <w:r w:rsidR="00752BA3" w:rsidRPr="007E710E">
        <w:rPr>
          <w:rFonts w:ascii="Trebuchet MS" w:eastAsiaTheme="minorHAnsi" w:hAnsi="Trebuchet MS" w:cs="Times New Roman"/>
          <w:bCs/>
          <w:iCs/>
          <w:sz w:val="22"/>
          <w:szCs w:val="22"/>
        </w:rPr>
        <w:t xml:space="preserve">Pasiūlyme kaina nurodoma eurais, užpildant </w:t>
      </w:r>
      <w:r w:rsidR="00752BA3" w:rsidRPr="007E710E">
        <w:rPr>
          <w:rFonts w:ascii="Trebuchet MS" w:eastAsiaTheme="minorHAnsi" w:hAnsi="Trebuchet MS" w:cs="Times New Roman"/>
          <w:b/>
          <w:iCs/>
          <w:sz w:val="22"/>
          <w:szCs w:val="22"/>
        </w:rPr>
        <w:t>pateiktą lentelę</w:t>
      </w:r>
      <w:r w:rsidR="00752BA3" w:rsidRPr="007E710E">
        <w:rPr>
          <w:rFonts w:ascii="Trebuchet MS" w:eastAsia="Calibri" w:hAnsi="Trebuchet MS" w:cs="Times New Roman"/>
          <w:sz w:val="22"/>
          <w:szCs w:val="22"/>
        </w:rPr>
        <w:t>.</w:t>
      </w:r>
      <w:r w:rsidR="00752BA3" w:rsidRPr="007E710E">
        <w:rPr>
          <w:rFonts w:ascii="Trebuchet MS" w:eastAsiaTheme="minorHAnsi" w:hAnsi="Trebuchet MS" w:cs="Times New Roman"/>
          <w:bCs/>
          <w:iCs/>
          <w:sz w:val="22"/>
          <w:szCs w:val="22"/>
        </w:rPr>
        <w:t xml:space="preserve"> Tiekėjas turi pateikti pasiūlymą visai lentelėje nurodytai apimčiai, nestambinant jos plačiau ar neskaidant jos smulkiau. Jeigu pasiūlymuose kainos nurodytos užsienio valiuta, jos turės būti perskaičiuojamos į eurus </w:t>
      </w:r>
      <w:r w:rsidR="00752BA3" w:rsidRPr="007E710E">
        <w:rPr>
          <w:rFonts w:ascii="Trebuchet MS" w:hAnsi="Trebuchet MS" w:cs="Times New Roman"/>
          <w:sz w:val="22"/>
          <w:szCs w:val="22"/>
        </w:rPr>
        <w:t xml:space="preserve">pagal Europos Centrinio Banko skelbiamą orientacinį euro ir užsienio valiutų santykį, o tais atvejais, kai orientacinio euro ir užsienio </w:t>
      </w:r>
      <w:r w:rsidR="00752BA3" w:rsidRPr="007E710E">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00752BA3" w:rsidRPr="007E710E">
        <w:rPr>
          <w:rFonts w:ascii="Trebuchet MS" w:eastAsiaTheme="minorHAnsi" w:hAnsi="Trebuchet MS" w:cs="Times New Roman"/>
          <w:bCs/>
          <w:iCs/>
          <w:sz w:val="22"/>
          <w:szCs w:val="22"/>
        </w:rPr>
        <w:t>.</w:t>
      </w:r>
    </w:p>
    <w:p w14:paraId="53B90DA7" w14:textId="5CE8C898" w:rsidR="00752BA3" w:rsidRPr="007E710E" w:rsidRDefault="007E710E" w:rsidP="00A305F5">
      <w:pPr>
        <w:widowControl w:val="0"/>
        <w:shd w:val="clear" w:color="auto" w:fill="FFFFFF"/>
        <w:tabs>
          <w:tab w:val="left" w:pos="1134"/>
        </w:tabs>
        <w:spacing w:after="0" w:line="240" w:lineRule="auto"/>
        <w:ind w:firstLine="567"/>
        <w:jc w:val="both"/>
        <w:rPr>
          <w:rFonts w:ascii="Trebuchet MS" w:hAnsi="Trebuchet MS" w:cs="Times New Roman"/>
          <w:sz w:val="22"/>
          <w:szCs w:val="22"/>
        </w:rPr>
      </w:pPr>
      <w:r>
        <w:rPr>
          <w:rFonts w:ascii="Trebuchet MS" w:eastAsiaTheme="minorHAnsi" w:hAnsi="Trebuchet MS" w:cs="Times New Roman"/>
          <w:bCs/>
          <w:iCs/>
          <w:sz w:val="22"/>
          <w:szCs w:val="22"/>
        </w:rPr>
        <w:t>3.2.</w:t>
      </w:r>
      <w:r w:rsidR="00A305F5">
        <w:rPr>
          <w:rFonts w:ascii="Trebuchet MS" w:eastAsiaTheme="minorHAnsi" w:hAnsi="Trebuchet MS" w:cs="Times New Roman"/>
          <w:bCs/>
          <w:iCs/>
          <w:sz w:val="22"/>
          <w:szCs w:val="22"/>
        </w:rPr>
        <w:tab/>
      </w:r>
      <w:r w:rsidR="00752BA3" w:rsidRPr="007E710E">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kainos sudėtines dalis ir pan. PVM nurodomas atskirai. </w:t>
      </w:r>
      <w:r w:rsidR="00752BA3" w:rsidRPr="007E710E">
        <w:rPr>
          <w:rFonts w:ascii="Trebuchet MS" w:hAnsi="Trebuchet MS"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752BA3" w:rsidRPr="007E710E">
        <w:rPr>
          <w:rFonts w:ascii="Trebuchet MS" w:eastAsiaTheme="minorHAnsi" w:hAnsi="Trebuchet MS" w:cs="Times New Roman"/>
          <w:bCs/>
          <w:iCs/>
          <w:sz w:val="22"/>
          <w:szCs w:val="22"/>
        </w:rPr>
        <w:t xml:space="preserve">kainos </w:t>
      </w:r>
      <w:r w:rsidR="00752BA3" w:rsidRPr="007E710E">
        <w:rPr>
          <w:rFonts w:ascii="Trebuchet MS" w:hAnsi="Trebuchet MS" w:cs="Times New Roman"/>
          <w:bCs/>
          <w:sz w:val="22"/>
          <w:szCs w:val="22"/>
        </w:rPr>
        <w:t>bus vertinamos ir lyginamos be PVM.</w:t>
      </w:r>
      <w:r w:rsidR="00752BA3" w:rsidRPr="007E710E">
        <w:rPr>
          <w:rFonts w:ascii="Trebuchet MS" w:eastAsia="Calibri" w:hAnsi="Trebuchet MS" w:cs="Times New Roman"/>
          <w:sz w:val="22"/>
          <w:szCs w:val="22"/>
        </w:rPr>
        <w:t xml:space="preserve"> Į pasiūlymo </w:t>
      </w:r>
      <w:r w:rsidR="00752BA3" w:rsidRPr="007E710E">
        <w:rPr>
          <w:rFonts w:ascii="Trebuchet MS" w:eastAsiaTheme="minorHAnsi" w:hAnsi="Trebuchet MS" w:cs="Times New Roman"/>
          <w:bCs/>
          <w:iCs/>
          <w:sz w:val="22"/>
          <w:szCs w:val="22"/>
        </w:rPr>
        <w:t xml:space="preserve">kainą privalo būti </w:t>
      </w:r>
      <w:r w:rsidR="00752BA3" w:rsidRPr="007E710E">
        <w:rPr>
          <w:rFonts w:ascii="Trebuchet MS" w:eastAsia="Arial Unicode MS" w:hAnsi="Trebuchet MS" w:cs="Times New Roman"/>
          <w:sz w:val="22"/>
          <w:szCs w:val="22"/>
        </w:rPr>
        <w:t>įskaičiuoti visi mokesčiai bei visos</w:t>
      </w:r>
      <w:r w:rsidR="00752BA3" w:rsidRPr="007E710E">
        <w:rPr>
          <w:rFonts w:ascii="Trebuchet MS" w:hAnsi="Trebuchet MS" w:cs="Times New Roman"/>
          <w:b/>
          <w:sz w:val="22"/>
          <w:szCs w:val="22"/>
        </w:rPr>
        <w:t xml:space="preserve"> </w:t>
      </w:r>
      <w:r w:rsidR="00752BA3" w:rsidRPr="007E710E">
        <w:rPr>
          <w:rFonts w:ascii="Trebuchet MS" w:hAnsi="Trebuchet MS" w:cs="Times New Roman"/>
          <w:sz w:val="22"/>
          <w:szCs w:val="22"/>
        </w:rPr>
        <w:t>kitos Tiekėjo patirtos ir (ar) galimos patirti tiesioginės ir netiesioginės išlaidos ir mokesčiai</w:t>
      </w:r>
      <w:r w:rsidR="00752BA3" w:rsidRPr="007E710E">
        <w:rPr>
          <w:rFonts w:ascii="Trebuchet MS" w:eastAsia="Arial Unicode MS" w:hAnsi="Trebuchet MS" w:cs="Times New Roman"/>
          <w:sz w:val="22"/>
          <w:szCs w:val="22"/>
        </w:rPr>
        <w:t>, susiję su sutartinių įsipareigojimų vykdymu,</w:t>
      </w:r>
      <w:r w:rsidR="00752BA3" w:rsidRPr="007E710E">
        <w:rPr>
          <w:rFonts w:ascii="Trebuchet MS" w:hAnsi="Trebuchet MS" w:cs="Times New Roman"/>
          <w:color w:val="000000"/>
          <w:sz w:val="22"/>
          <w:szCs w:val="22"/>
        </w:rPr>
        <w:t xml:space="preserve"> įskaitant, bet neapsiribojant (išskyrus tuos atvejus, kai pirkimo </w:t>
      </w:r>
      <w:r w:rsidR="00752BA3" w:rsidRPr="007E710E">
        <w:rPr>
          <w:rFonts w:ascii="Trebuchet MS" w:hAnsi="Trebuchet MS" w:cs="Times New Roman"/>
          <w:sz w:val="22"/>
          <w:szCs w:val="22"/>
        </w:rPr>
        <w:t xml:space="preserve">dokumentuose aiškiai nurodyta, kad tam tikros konkrečios išlaidos neturi būti įskaičiuotos į Sutarties kainą): </w:t>
      </w:r>
    </w:p>
    <w:p w14:paraId="7D4D983B" w14:textId="12EA0814"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3.2.1.</w:t>
      </w:r>
      <w:r w:rsidR="00A305F5">
        <w:rPr>
          <w:rFonts w:ascii="Trebuchet MS" w:hAnsi="Trebuchet MS" w:cs="Times New Roman"/>
          <w:sz w:val="22"/>
          <w:szCs w:val="22"/>
        </w:rPr>
        <w:tab/>
      </w:r>
      <w:r w:rsidR="00752BA3" w:rsidRPr="009762FA">
        <w:rPr>
          <w:rFonts w:ascii="Trebuchet MS" w:hAnsi="Trebuchet MS" w:cs="Times New Roman"/>
          <w:sz w:val="22"/>
          <w:szCs w:val="22"/>
        </w:rPr>
        <w:t>transportavimo išlaidas;</w:t>
      </w:r>
    </w:p>
    <w:p w14:paraId="24D61B1A" w14:textId="374493D9"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3.2.2.</w:t>
      </w:r>
      <w:r w:rsidR="00A305F5">
        <w:rPr>
          <w:rFonts w:ascii="Trebuchet MS" w:hAnsi="Trebuchet MS" w:cs="Times New Roman"/>
          <w:sz w:val="22"/>
          <w:szCs w:val="22"/>
        </w:rPr>
        <w:tab/>
      </w:r>
      <w:r w:rsidR="00752BA3" w:rsidRPr="009762FA">
        <w:rPr>
          <w:rFonts w:ascii="Trebuchet MS" w:hAnsi="Trebuchet MS" w:cs="Times New Roman"/>
          <w:sz w:val="22"/>
          <w:szCs w:val="22"/>
        </w:rPr>
        <w:t>pakavimo, pakrovimo, tranzito, iškrovimo, išpakavimo, pakuočių surinkimo ir sutvarkymo, tikrinimo, draudimo ir kitas su Prekių tiekimu susijusias išlaidas;</w:t>
      </w:r>
    </w:p>
    <w:p w14:paraId="44DA7E1A" w14:textId="70F21A5B"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3.2.3.</w:t>
      </w:r>
      <w:r w:rsidR="00A305F5">
        <w:rPr>
          <w:rFonts w:ascii="Trebuchet MS" w:hAnsi="Trebuchet MS" w:cs="Times New Roman"/>
          <w:sz w:val="22"/>
          <w:szCs w:val="22"/>
        </w:rPr>
        <w:tab/>
      </w:r>
      <w:r w:rsidR="00752BA3" w:rsidRPr="009762FA">
        <w:rPr>
          <w:rFonts w:ascii="Trebuchet MS" w:hAnsi="Trebuchet MS" w:cs="Times New Roman"/>
          <w:sz w:val="22"/>
          <w:szCs w:val="22"/>
        </w:rPr>
        <w:t>visas su dokumentų, kurių reikalauja Pirkėjas, rengimu ir pateikimu susijusias išlaidas;</w:t>
      </w:r>
    </w:p>
    <w:p w14:paraId="0D247421" w14:textId="3D0481BE"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3.2.4.</w:t>
      </w:r>
      <w:r w:rsidR="00A305F5">
        <w:rPr>
          <w:rFonts w:ascii="Trebuchet MS" w:hAnsi="Trebuchet MS" w:cs="Times New Roman"/>
          <w:sz w:val="22"/>
          <w:szCs w:val="22"/>
        </w:rPr>
        <w:tab/>
      </w:r>
      <w:r w:rsidR="00752BA3" w:rsidRPr="009762FA">
        <w:rPr>
          <w:rFonts w:ascii="Trebuchet MS" w:hAnsi="Trebuchet MS" w:cs="Times New Roman"/>
          <w:sz w:val="22"/>
          <w:szCs w:val="22"/>
        </w:rPr>
        <w:t>išlaidos licencijoms, patentams, leidimams ir pan.;</w:t>
      </w:r>
    </w:p>
    <w:p w14:paraId="4A87D0CF" w14:textId="51D394E9"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3.2.5.</w:t>
      </w:r>
      <w:r w:rsidR="00A305F5">
        <w:rPr>
          <w:rFonts w:ascii="Trebuchet MS" w:hAnsi="Trebuchet MS" w:cs="Times New Roman"/>
          <w:sz w:val="22"/>
          <w:szCs w:val="22"/>
        </w:rPr>
        <w:tab/>
      </w:r>
      <w:r w:rsidR="00752BA3" w:rsidRPr="009762FA">
        <w:rPr>
          <w:rFonts w:ascii="Trebuchet MS" w:hAnsi="Trebuchet MS" w:cs="Times New Roman"/>
          <w:sz w:val="22"/>
          <w:szCs w:val="22"/>
        </w:rPr>
        <w:t>elektroninių sąskaitų teikimo išlaidos</w:t>
      </w:r>
      <w:r w:rsidR="00165587" w:rsidRPr="009762FA">
        <w:rPr>
          <w:rFonts w:ascii="Trebuchet MS" w:hAnsi="Trebuchet MS" w:cs="Times New Roman"/>
          <w:sz w:val="22"/>
          <w:szCs w:val="22"/>
        </w:rPr>
        <w:t>.</w:t>
      </w:r>
    </w:p>
    <w:p w14:paraId="18E02F26" w14:textId="6B7D908E" w:rsidR="008E14DE" w:rsidRPr="008E14DE" w:rsidRDefault="008E14DE" w:rsidP="008E14DE">
      <w:pPr>
        <w:spacing w:after="0" w:line="240" w:lineRule="auto"/>
        <w:jc w:val="both"/>
        <w:rPr>
          <w:rFonts w:ascii="Trebuchet MS" w:hAnsi="Trebuchet MS" w:cs="Times New Roman"/>
          <w:iCs/>
          <w:sz w:val="22"/>
          <w:szCs w:val="22"/>
        </w:rPr>
      </w:pPr>
    </w:p>
    <w:tbl>
      <w:tblPr>
        <w:tblStyle w:val="TableGrid"/>
        <w:tblW w:w="5000" w:type="pct"/>
        <w:tblInd w:w="0" w:type="dxa"/>
        <w:tblLayout w:type="fixed"/>
        <w:tblLook w:val="04A0" w:firstRow="1" w:lastRow="0" w:firstColumn="1" w:lastColumn="0" w:noHBand="0" w:noVBand="1"/>
      </w:tblPr>
      <w:tblGrid>
        <w:gridCol w:w="1271"/>
        <w:gridCol w:w="7654"/>
        <w:gridCol w:w="1273"/>
        <w:gridCol w:w="1276"/>
        <w:gridCol w:w="1136"/>
        <w:gridCol w:w="143"/>
        <w:gridCol w:w="1271"/>
      </w:tblGrid>
      <w:tr w:rsidR="00073E6E" w:rsidRPr="00E45420" w14:paraId="4E818E82" w14:textId="14FAA2A5" w:rsidTr="00674313">
        <w:trPr>
          <w:trHeight w:val="299"/>
        </w:trPr>
        <w:tc>
          <w:tcPr>
            <w:tcW w:w="453" w:type="pct"/>
            <w:shd w:val="clear" w:color="auto" w:fill="D9E2F3" w:themeFill="accent1" w:themeFillTint="33"/>
            <w:vAlign w:val="center"/>
          </w:tcPr>
          <w:p w14:paraId="39451C7B" w14:textId="140DBF62" w:rsidR="00073E6E" w:rsidRPr="00E45420" w:rsidRDefault="00A96DC2" w:rsidP="00AF2D48">
            <w:pPr>
              <w:jc w:val="center"/>
              <w:rPr>
                <w:rFonts w:ascii="Trebuchet MS" w:hAnsi="Trebuchet MS"/>
                <w:b/>
                <w:sz w:val="22"/>
                <w:szCs w:val="22"/>
              </w:rPr>
            </w:pPr>
            <w:r w:rsidRPr="00A96DC2">
              <w:rPr>
                <w:rFonts w:ascii="Trebuchet MS" w:hAnsi="Trebuchet MS"/>
                <w:b/>
                <w:bCs/>
                <w:sz w:val="22"/>
                <w:szCs w:val="22"/>
              </w:rPr>
              <w:t>Pirkimo objekto dalies (</w:t>
            </w:r>
            <w:proofErr w:type="spellStart"/>
            <w:r w:rsidRPr="00A96DC2">
              <w:rPr>
                <w:rFonts w:ascii="Trebuchet MS" w:hAnsi="Trebuchet MS"/>
                <w:b/>
                <w:bCs/>
                <w:sz w:val="22"/>
                <w:szCs w:val="22"/>
              </w:rPr>
              <w:t>p.o.d</w:t>
            </w:r>
            <w:proofErr w:type="spellEnd"/>
            <w:r w:rsidRPr="00A96DC2">
              <w:rPr>
                <w:rFonts w:ascii="Trebuchet MS" w:hAnsi="Trebuchet MS"/>
                <w:b/>
                <w:bCs/>
                <w:sz w:val="22"/>
                <w:szCs w:val="22"/>
              </w:rPr>
              <w:t>.)</w:t>
            </w:r>
            <w:r>
              <w:rPr>
                <w:rFonts w:ascii="Trebuchet MS" w:hAnsi="Trebuchet MS"/>
                <w:b/>
                <w:bCs/>
                <w:sz w:val="22"/>
                <w:szCs w:val="22"/>
              </w:rPr>
              <w:t xml:space="preserve"> </w:t>
            </w:r>
            <w:r w:rsidRPr="00A96DC2">
              <w:rPr>
                <w:rFonts w:ascii="Trebuchet MS" w:hAnsi="Trebuchet MS"/>
                <w:b/>
                <w:bCs/>
                <w:sz w:val="22"/>
                <w:szCs w:val="22"/>
              </w:rPr>
              <w:t>Nr.</w:t>
            </w:r>
          </w:p>
        </w:tc>
        <w:tc>
          <w:tcPr>
            <w:tcW w:w="2729" w:type="pct"/>
            <w:shd w:val="clear" w:color="auto" w:fill="D9E2F3" w:themeFill="accent1" w:themeFillTint="33"/>
            <w:noWrap/>
            <w:vAlign w:val="center"/>
          </w:tcPr>
          <w:p w14:paraId="2B625E1F" w14:textId="7768764A" w:rsidR="00073E6E" w:rsidRPr="00E45420" w:rsidRDefault="0043121A" w:rsidP="00586319">
            <w:pPr>
              <w:tabs>
                <w:tab w:val="left" w:pos="7945"/>
              </w:tabs>
              <w:ind w:left="354" w:right="732" w:hanging="142"/>
              <w:jc w:val="center"/>
              <w:rPr>
                <w:rFonts w:ascii="Trebuchet MS" w:hAnsi="Trebuchet MS"/>
                <w:sz w:val="22"/>
                <w:szCs w:val="22"/>
              </w:rPr>
            </w:pPr>
            <w:r>
              <w:rPr>
                <w:rFonts w:ascii="Trebuchet MS" w:hAnsi="Trebuchet MS"/>
                <w:b/>
                <w:sz w:val="22"/>
                <w:szCs w:val="22"/>
              </w:rPr>
              <w:t>Tyrimo p</w:t>
            </w:r>
            <w:r w:rsidR="00073E6E" w:rsidRPr="00E45420">
              <w:rPr>
                <w:rFonts w:ascii="Trebuchet MS" w:hAnsi="Trebuchet MS"/>
                <w:b/>
                <w:sz w:val="22"/>
                <w:szCs w:val="22"/>
              </w:rPr>
              <w:t>avadinimas</w:t>
            </w:r>
          </w:p>
        </w:tc>
        <w:tc>
          <w:tcPr>
            <w:tcW w:w="454" w:type="pct"/>
            <w:shd w:val="clear" w:color="auto" w:fill="D9E2F3" w:themeFill="accent1" w:themeFillTint="33"/>
            <w:vAlign w:val="center"/>
          </w:tcPr>
          <w:p w14:paraId="57E54AC6" w14:textId="3FA4520D" w:rsidR="00073E6E" w:rsidRPr="00E45420" w:rsidRDefault="00950F05" w:rsidP="00AF2D48">
            <w:pPr>
              <w:jc w:val="center"/>
              <w:rPr>
                <w:rFonts w:ascii="Trebuchet MS" w:hAnsi="Trebuchet MS" w:cs="Calibri"/>
                <w:color w:val="000000"/>
                <w:sz w:val="22"/>
                <w:szCs w:val="22"/>
              </w:rPr>
            </w:pPr>
            <w:r w:rsidRPr="003B6190">
              <w:rPr>
                <w:rFonts w:ascii="Trebuchet MS" w:hAnsi="Trebuchet MS"/>
                <w:b/>
                <w:sz w:val="22"/>
                <w:szCs w:val="22"/>
              </w:rPr>
              <w:t>Preliminarus</w:t>
            </w:r>
            <w:r w:rsidR="00C97258" w:rsidRPr="003B6190">
              <w:rPr>
                <w:rFonts w:ascii="Trebuchet MS" w:hAnsi="Trebuchet MS"/>
                <w:b/>
                <w:sz w:val="22"/>
                <w:szCs w:val="22"/>
              </w:rPr>
              <w:t xml:space="preserve"> t</w:t>
            </w:r>
            <w:r w:rsidR="00073E6E" w:rsidRPr="003B6190">
              <w:rPr>
                <w:rFonts w:ascii="Trebuchet MS" w:hAnsi="Trebuchet MS"/>
                <w:b/>
                <w:sz w:val="22"/>
                <w:szCs w:val="22"/>
              </w:rPr>
              <w:t xml:space="preserve">yrimų </w:t>
            </w:r>
            <w:r w:rsidR="00E1071A" w:rsidRPr="003B6190">
              <w:rPr>
                <w:rFonts w:ascii="Trebuchet MS" w:hAnsi="Trebuchet MS"/>
                <w:b/>
                <w:sz w:val="22"/>
                <w:szCs w:val="22"/>
              </w:rPr>
              <w:t>skaičius</w:t>
            </w:r>
            <w:r w:rsidR="00073E6E" w:rsidRPr="003B6190">
              <w:rPr>
                <w:rFonts w:ascii="Trebuchet MS" w:hAnsi="Trebuchet MS"/>
                <w:b/>
                <w:sz w:val="22"/>
                <w:szCs w:val="22"/>
              </w:rPr>
              <w:t xml:space="preserve"> vnt., 36 mėn.</w:t>
            </w:r>
          </w:p>
        </w:tc>
        <w:tc>
          <w:tcPr>
            <w:tcW w:w="455" w:type="pct"/>
            <w:shd w:val="clear" w:color="auto" w:fill="D9E2F3" w:themeFill="accent1" w:themeFillTint="33"/>
            <w:noWrap/>
            <w:vAlign w:val="center"/>
          </w:tcPr>
          <w:p w14:paraId="127285BE" w14:textId="3B1F92C4" w:rsidR="00073E6E" w:rsidRPr="00E45420" w:rsidRDefault="00073E6E" w:rsidP="00AF2D48">
            <w:pPr>
              <w:jc w:val="center"/>
              <w:rPr>
                <w:rFonts w:ascii="Trebuchet MS" w:hAnsi="Trebuchet MS"/>
                <w:sz w:val="22"/>
                <w:szCs w:val="22"/>
              </w:rPr>
            </w:pPr>
            <w:r w:rsidRPr="00E45420">
              <w:rPr>
                <w:rFonts w:ascii="Trebuchet MS" w:hAnsi="Trebuchet MS"/>
                <w:b/>
                <w:sz w:val="22"/>
                <w:szCs w:val="22"/>
              </w:rPr>
              <w:t>Tiriamoji medžiaga</w:t>
            </w:r>
          </w:p>
        </w:tc>
        <w:tc>
          <w:tcPr>
            <w:tcW w:w="456" w:type="pct"/>
            <w:gridSpan w:val="2"/>
            <w:shd w:val="clear" w:color="auto" w:fill="D9E2F3" w:themeFill="accent1" w:themeFillTint="33"/>
            <w:vAlign w:val="center"/>
          </w:tcPr>
          <w:p w14:paraId="7507C9ED" w14:textId="77777777" w:rsidR="00073E6E" w:rsidRDefault="00073E6E" w:rsidP="00AF2D48">
            <w:pPr>
              <w:suppressAutoHyphens/>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1 tyrimo vnt. kaina Eur</w:t>
            </w:r>
          </w:p>
          <w:p w14:paraId="0BE475C5" w14:textId="46DA796A" w:rsidR="00073E6E" w:rsidRPr="00E45420" w:rsidRDefault="00073E6E" w:rsidP="00AF2D48">
            <w:pPr>
              <w:jc w:val="center"/>
              <w:rPr>
                <w:rFonts w:ascii="Trebuchet MS" w:hAnsi="Trebuchet MS"/>
                <w:b/>
                <w:sz w:val="22"/>
                <w:szCs w:val="22"/>
              </w:rPr>
            </w:pPr>
            <w:r>
              <w:rPr>
                <w:rFonts w:ascii="Trebuchet MS" w:eastAsia="Times New Roman" w:hAnsi="Trebuchet MS" w:cs="Calibri"/>
                <w:b/>
                <w:color w:val="000000"/>
                <w:sz w:val="22"/>
                <w:szCs w:val="22"/>
              </w:rPr>
              <w:t>be PVM</w:t>
            </w:r>
          </w:p>
        </w:tc>
        <w:tc>
          <w:tcPr>
            <w:tcW w:w="453" w:type="pct"/>
            <w:shd w:val="clear" w:color="auto" w:fill="D9E2F3" w:themeFill="accent1" w:themeFillTint="33"/>
            <w:vAlign w:val="center"/>
          </w:tcPr>
          <w:p w14:paraId="733F2C30" w14:textId="77777777" w:rsidR="00073E6E" w:rsidRDefault="00073E6E" w:rsidP="00AF2D48">
            <w:pPr>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Suma Eur be PVM</w:t>
            </w:r>
          </w:p>
          <w:p w14:paraId="6E3E5C3F" w14:textId="0B551DC5" w:rsidR="00674243" w:rsidRPr="00E45420" w:rsidRDefault="00674243" w:rsidP="00AF2D48">
            <w:pPr>
              <w:jc w:val="center"/>
              <w:rPr>
                <w:rFonts w:ascii="Trebuchet MS" w:hAnsi="Trebuchet MS"/>
                <w:b/>
                <w:sz w:val="22"/>
                <w:szCs w:val="22"/>
              </w:rPr>
            </w:pPr>
            <w:r>
              <w:rPr>
                <w:rFonts w:ascii="Trebuchet MS" w:eastAsia="Times New Roman" w:hAnsi="Trebuchet MS" w:cs="Calibri"/>
                <w:b/>
                <w:color w:val="000000"/>
                <w:sz w:val="22"/>
                <w:szCs w:val="22"/>
              </w:rPr>
              <w:t>(3x5)</w:t>
            </w:r>
          </w:p>
        </w:tc>
      </w:tr>
      <w:tr w:rsidR="00896FD6" w:rsidRPr="00E45420" w14:paraId="1CD8DE9B" w14:textId="77777777" w:rsidTr="00674313">
        <w:trPr>
          <w:trHeight w:val="299"/>
        </w:trPr>
        <w:tc>
          <w:tcPr>
            <w:tcW w:w="453" w:type="pct"/>
            <w:shd w:val="clear" w:color="auto" w:fill="D9E2F3" w:themeFill="accent1" w:themeFillTint="33"/>
            <w:vAlign w:val="center"/>
          </w:tcPr>
          <w:p w14:paraId="6F2B9064" w14:textId="1F4E0393" w:rsidR="00896FD6" w:rsidRPr="008368DD" w:rsidRDefault="00896FD6" w:rsidP="00AF2D48">
            <w:pPr>
              <w:jc w:val="center"/>
              <w:rPr>
                <w:rFonts w:ascii="Trebuchet MS" w:hAnsi="Trebuchet MS"/>
                <w:b/>
                <w:i/>
                <w:iCs/>
                <w:sz w:val="22"/>
                <w:szCs w:val="22"/>
              </w:rPr>
            </w:pPr>
            <w:r w:rsidRPr="008368DD">
              <w:rPr>
                <w:rFonts w:ascii="Trebuchet MS" w:hAnsi="Trebuchet MS"/>
                <w:b/>
                <w:i/>
                <w:iCs/>
                <w:sz w:val="22"/>
                <w:szCs w:val="22"/>
              </w:rPr>
              <w:t>1.</w:t>
            </w:r>
          </w:p>
        </w:tc>
        <w:tc>
          <w:tcPr>
            <w:tcW w:w="2729" w:type="pct"/>
            <w:shd w:val="clear" w:color="auto" w:fill="D9E2F3" w:themeFill="accent1" w:themeFillTint="33"/>
            <w:noWrap/>
            <w:vAlign w:val="center"/>
          </w:tcPr>
          <w:p w14:paraId="754F2C4F" w14:textId="39C75D11" w:rsidR="00896FD6" w:rsidRPr="008368DD" w:rsidRDefault="00896FD6" w:rsidP="00AF2D48">
            <w:pPr>
              <w:jc w:val="center"/>
              <w:rPr>
                <w:rFonts w:ascii="Trebuchet MS" w:hAnsi="Trebuchet MS"/>
                <w:b/>
                <w:i/>
                <w:iCs/>
                <w:sz w:val="22"/>
                <w:szCs w:val="22"/>
              </w:rPr>
            </w:pPr>
            <w:r w:rsidRPr="008368DD">
              <w:rPr>
                <w:rFonts w:ascii="Trebuchet MS" w:hAnsi="Trebuchet MS"/>
                <w:b/>
                <w:i/>
                <w:iCs/>
                <w:sz w:val="22"/>
                <w:szCs w:val="22"/>
              </w:rPr>
              <w:t>2.</w:t>
            </w:r>
          </w:p>
        </w:tc>
        <w:tc>
          <w:tcPr>
            <w:tcW w:w="454" w:type="pct"/>
            <w:shd w:val="clear" w:color="auto" w:fill="D9E2F3" w:themeFill="accent1" w:themeFillTint="33"/>
            <w:vAlign w:val="center"/>
          </w:tcPr>
          <w:p w14:paraId="7963C6C3" w14:textId="42206051" w:rsidR="00896FD6" w:rsidRPr="008368DD" w:rsidRDefault="00896FD6" w:rsidP="00AF2D48">
            <w:pPr>
              <w:jc w:val="center"/>
              <w:rPr>
                <w:rFonts w:ascii="Trebuchet MS" w:hAnsi="Trebuchet MS"/>
                <w:b/>
                <w:i/>
                <w:iCs/>
                <w:sz w:val="22"/>
                <w:szCs w:val="22"/>
              </w:rPr>
            </w:pPr>
            <w:r w:rsidRPr="008368DD">
              <w:rPr>
                <w:rFonts w:ascii="Trebuchet MS" w:hAnsi="Trebuchet MS"/>
                <w:b/>
                <w:i/>
                <w:iCs/>
                <w:sz w:val="22"/>
                <w:szCs w:val="22"/>
              </w:rPr>
              <w:t>3</w:t>
            </w:r>
            <w:r w:rsidR="00674243" w:rsidRPr="008368DD">
              <w:rPr>
                <w:rFonts w:ascii="Trebuchet MS" w:hAnsi="Trebuchet MS"/>
                <w:b/>
                <w:i/>
                <w:iCs/>
                <w:sz w:val="22"/>
                <w:szCs w:val="22"/>
              </w:rPr>
              <w:t>.</w:t>
            </w:r>
          </w:p>
        </w:tc>
        <w:tc>
          <w:tcPr>
            <w:tcW w:w="455" w:type="pct"/>
            <w:shd w:val="clear" w:color="auto" w:fill="D9E2F3" w:themeFill="accent1" w:themeFillTint="33"/>
            <w:noWrap/>
            <w:vAlign w:val="center"/>
          </w:tcPr>
          <w:p w14:paraId="03CD0E9F" w14:textId="45265CCB" w:rsidR="00896FD6" w:rsidRPr="008368DD" w:rsidRDefault="00674243" w:rsidP="00AF2D48">
            <w:pPr>
              <w:jc w:val="center"/>
              <w:rPr>
                <w:rFonts w:ascii="Trebuchet MS" w:hAnsi="Trebuchet MS"/>
                <w:b/>
                <w:i/>
                <w:iCs/>
                <w:sz w:val="22"/>
                <w:szCs w:val="22"/>
              </w:rPr>
            </w:pPr>
            <w:r w:rsidRPr="008368DD">
              <w:rPr>
                <w:rFonts w:ascii="Trebuchet MS" w:hAnsi="Trebuchet MS"/>
                <w:b/>
                <w:i/>
                <w:iCs/>
                <w:sz w:val="22"/>
                <w:szCs w:val="22"/>
              </w:rPr>
              <w:t>4</w:t>
            </w:r>
            <w:r w:rsidR="00896FD6" w:rsidRPr="008368DD">
              <w:rPr>
                <w:rFonts w:ascii="Trebuchet MS" w:hAnsi="Trebuchet MS"/>
                <w:b/>
                <w:i/>
                <w:iCs/>
                <w:sz w:val="22"/>
                <w:szCs w:val="22"/>
              </w:rPr>
              <w:t>.</w:t>
            </w:r>
          </w:p>
        </w:tc>
        <w:tc>
          <w:tcPr>
            <w:tcW w:w="456" w:type="pct"/>
            <w:gridSpan w:val="2"/>
            <w:shd w:val="clear" w:color="auto" w:fill="D9E2F3" w:themeFill="accent1" w:themeFillTint="33"/>
            <w:vAlign w:val="center"/>
          </w:tcPr>
          <w:p w14:paraId="6CB68CE7" w14:textId="5AB6B9A3" w:rsidR="00896FD6" w:rsidRPr="008368DD" w:rsidRDefault="00674243" w:rsidP="00AF2D48">
            <w:pPr>
              <w:suppressAutoHyphens/>
              <w:jc w:val="center"/>
              <w:rPr>
                <w:rFonts w:ascii="Trebuchet MS" w:eastAsia="Times New Roman" w:hAnsi="Trebuchet MS" w:cs="Calibri"/>
                <w:b/>
                <w:i/>
                <w:iCs/>
                <w:color w:val="000000"/>
                <w:sz w:val="22"/>
                <w:szCs w:val="22"/>
              </w:rPr>
            </w:pPr>
            <w:r w:rsidRPr="008368DD">
              <w:rPr>
                <w:rFonts w:ascii="Trebuchet MS" w:eastAsia="Times New Roman" w:hAnsi="Trebuchet MS" w:cs="Calibri"/>
                <w:b/>
                <w:i/>
                <w:iCs/>
                <w:color w:val="000000"/>
                <w:sz w:val="22"/>
                <w:szCs w:val="22"/>
              </w:rPr>
              <w:t>5.</w:t>
            </w:r>
          </w:p>
        </w:tc>
        <w:tc>
          <w:tcPr>
            <w:tcW w:w="453" w:type="pct"/>
            <w:shd w:val="clear" w:color="auto" w:fill="D9E2F3" w:themeFill="accent1" w:themeFillTint="33"/>
            <w:vAlign w:val="center"/>
          </w:tcPr>
          <w:p w14:paraId="32485B07" w14:textId="05ECB273" w:rsidR="00896FD6" w:rsidRPr="008368DD" w:rsidRDefault="00674243" w:rsidP="00AF2D48">
            <w:pPr>
              <w:jc w:val="center"/>
              <w:rPr>
                <w:rFonts w:ascii="Trebuchet MS" w:eastAsia="Times New Roman" w:hAnsi="Trebuchet MS" w:cs="Calibri"/>
                <w:b/>
                <w:i/>
                <w:iCs/>
                <w:color w:val="000000"/>
                <w:sz w:val="22"/>
                <w:szCs w:val="22"/>
              </w:rPr>
            </w:pPr>
            <w:r w:rsidRPr="008368DD">
              <w:rPr>
                <w:rFonts w:ascii="Trebuchet MS" w:eastAsia="Times New Roman" w:hAnsi="Trebuchet MS" w:cs="Calibri"/>
                <w:b/>
                <w:i/>
                <w:iCs/>
                <w:color w:val="000000"/>
                <w:sz w:val="22"/>
                <w:szCs w:val="22"/>
              </w:rPr>
              <w:t>6.</w:t>
            </w:r>
          </w:p>
        </w:tc>
      </w:tr>
      <w:tr w:rsidR="00073E6E" w:rsidRPr="00E45420" w14:paraId="0E7F6DC3" w14:textId="77777777" w:rsidTr="006E28A8">
        <w:trPr>
          <w:trHeight w:val="299"/>
        </w:trPr>
        <w:tc>
          <w:tcPr>
            <w:tcW w:w="5000" w:type="pct"/>
            <w:gridSpan w:val="7"/>
            <w:vAlign w:val="center"/>
          </w:tcPr>
          <w:p w14:paraId="7DDC7B9F" w14:textId="42B66E35" w:rsidR="00073E6E" w:rsidRPr="003940CB" w:rsidRDefault="00233594" w:rsidP="00073E6E">
            <w:pPr>
              <w:rPr>
                <w:rFonts w:ascii="Trebuchet MS" w:hAnsi="Trebuchet MS"/>
                <w:b/>
                <w:bCs/>
                <w:sz w:val="22"/>
                <w:szCs w:val="22"/>
              </w:rPr>
            </w:pPr>
            <w:r>
              <w:rPr>
                <w:rFonts w:ascii="Trebuchet MS" w:hAnsi="Trebuchet MS"/>
                <w:b/>
                <w:bCs/>
                <w:sz w:val="22"/>
                <w:szCs w:val="22"/>
              </w:rPr>
              <w:t xml:space="preserve">1 </w:t>
            </w:r>
            <w:proofErr w:type="spellStart"/>
            <w:r>
              <w:rPr>
                <w:rFonts w:ascii="Trebuchet MS" w:hAnsi="Trebuchet MS"/>
                <w:b/>
                <w:bCs/>
                <w:sz w:val="22"/>
                <w:szCs w:val="22"/>
              </w:rPr>
              <w:t>p.o.d</w:t>
            </w:r>
            <w:proofErr w:type="spellEnd"/>
            <w:r>
              <w:rPr>
                <w:rFonts w:ascii="Trebuchet MS" w:hAnsi="Trebuchet MS"/>
                <w:b/>
                <w:bCs/>
                <w:sz w:val="22"/>
                <w:szCs w:val="22"/>
              </w:rPr>
              <w:t xml:space="preserve">. </w:t>
            </w:r>
            <w:proofErr w:type="spellStart"/>
            <w:r>
              <w:rPr>
                <w:rFonts w:ascii="Trebuchet MS" w:hAnsi="Trebuchet MS"/>
                <w:b/>
                <w:bCs/>
                <w:sz w:val="22"/>
                <w:szCs w:val="22"/>
              </w:rPr>
              <w:t>Imunocheminiai</w:t>
            </w:r>
            <w:proofErr w:type="spellEnd"/>
            <w:r>
              <w:rPr>
                <w:rFonts w:ascii="Trebuchet MS" w:hAnsi="Trebuchet MS"/>
                <w:b/>
                <w:bCs/>
                <w:sz w:val="22"/>
                <w:szCs w:val="22"/>
              </w:rPr>
              <w:t xml:space="preserve"> ir molekulinės diagnostikos tyrimai</w:t>
            </w:r>
          </w:p>
        </w:tc>
      </w:tr>
      <w:tr w:rsidR="008D19E6" w:rsidRPr="00E45420" w14:paraId="51DF4D66" w14:textId="1B405110" w:rsidTr="006A1D16">
        <w:trPr>
          <w:trHeight w:val="299"/>
        </w:trPr>
        <w:tc>
          <w:tcPr>
            <w:tcW w:w="453" w:type="pct"/>
            <w:tcBorders>
              <w:left w:val="single" w:sz="4" w:space="0" w:color="000000"/>
              <w:bottom w:val="single" w:sz="4" w:space="0" w:color="000000"/>
            </w:tcBorders>
            <w:vAlign w:val="center"/>
          </w:tcPr>
          <w:p w14:paraId="65EBCD20" w14:textId="2B5969F9" w:rsidR="008D19E6" w:rsidRPr="001520D5" w:rsidRDefault="008D19E6">
            <w:pPr>
              <w:pStyle w:val="ListParagraph"/>
              <w:numPr>
                <w:ilvl w:val="0"/>
                <w:numId w:val="30"/>
              </w:numPr>
              <w:ind w:right="36"/>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2293D09" w14:textId="09FF4AD9" w:rsidR="008D19E6" w:rsidRPr="00E45420" w:rsidRDefault="008D19E6" w:rsidP="006A1D16">
            <w:pPr>
              <w:rPr>
                <w:rFonts w:ascii="Trebuchet MS" w:hAnsi="Trebuchet MS"/>
                <w:sz w:val="22"/>
                <w:szCs w:val="22"/>
              </w:rPr>
            </w:pPr>
            <w:r w:rsidRPr="005A0E01">
              <w:rPr>
                <w:rFonts w:ascii="Trebuchet MS" w:hAnsi="Trebuchet MS"/>
                <w:sz w:val="22"/>
                <w:szCs w:val="22"/>
              </w:rPr>
              <w:t xml:space="preserve">Hepatito B viruso (HBV) </w:t>
            </w:r>
            <w:proofErr w:type="spellStart"/>
            <w:r w:rsidRPr="005A0E01">
              <w:rPr>
                <w:rFonts w:ascii="Trebuchet MS" w:hAnsi="Trebuchet MS"/>
                <w:sz w:val="22"/>
                <w:szCs w:val="22"/>
              </w:rPr>
              <w:t>HBcor</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r w:rsidRPr="005A0E01">
              <w:rPr>
                <w:rFonts w:ascii="Trebuchet MS" w:hAnsi="Trebuchet MS"/>
                <w:sz w:val="22"/>
                <w:szCs w:val="22"/>
              </w:rPr>
              <w:t xml:space="preserve"> antikūnai (</w:t>
            </w:r>
            <w:proofErr w:type="spellStart"/>
            <w:r w:rsidRPr="005A0E01">
              <w:rPr>
                <w:rFonts w:ascii="Trebuchet MS" w:hAnsi="Trebuchet MS"/>
                <w:sz w:val="22"/>
                <w:szCs w:val="22"/>
              </w:rPr>
              <w:t>anti-HBcor</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r w:rsidRPr="005A0E01">
              <w:rPr>
                <w:rFonts w:ascii="Trebuchet MS" w:hAnsi="Trebuchet MS"/>
                <w:sz w:val="22"/>
                <w:szCs w:val="22"/>
              </w:rPr>
              <w:t>) </w:t>
            </w:r>
          </w:p>
        </w:tc>
        <w:tc>
          <w:tcPr>
            <w:tcW w:w="454" w:type="pct"/>
            <w:tcBorders>
              <w:top w:val="single" w:sz="4" w:space="0" w:color="000000"/>
              <w:left w:val="single" w:sz="4" w:space="0" w:color="000000"/>
              <w:bottom w:val="single" w:sz="4" w:space="0" w:color="000000"/>
              <w:right w:val="single" w:sz="4" w:space="0" w:color="000000"/>
            </w:tcBorders>
            <w:vAlign w:val="center"/>
          </w:tcPr>
          <w:p w14:paraId="519D16B2" w14:textId="5DA06D4F" w:rsidR="008D19E6" w:rsidRPr="00E45420" w:rsidRDefault="008D19E6" w:rsidP="006A1D16">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27C9EA8" w14:textId="776AD627"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575D4126" w14:textId="77777777" w:rsidR="008D19E6" w:rsidRPr="00E45420" w:rsidRDefault="008D19E6" w:rsidP="006A1D16">
            <w:pPr>
              <w:jc w:val="center"/>
              <w:rPr>
                <w:rFonts w:ascii="Trebuchet MS" w:hAnsi="Trebuchet MS"/>
                <w:sz w:val="22"/>
                <w:szCs w:val="22"/>
              </w:rPr>
            </w:pPr>
          </w:p>
        </w:tc>
        <w:tc>
          <w:tcPr>
            <w:tcW w:w="453" w:type="pct"/>
            <w:vAlign w:val="center"/>
          </w:tcPr>
          <w:p w14:paraId="0D728ACA" w14:textId="77777777" w:rsidR="008D19E6" w:rsidRPr="00E45420" w:rsidRDefault="008D19E6" w:rsidP="006A1D16">
            <w:pPr>
              <w:jc w:val="center"/>
              <w:rPr>
                <w:rFonts w:ascii="Trebuchet MS" w:hAnsi="Trebuchet MS"/>
                <w:sz w:val="22"/>
                <w:szCs w:val="22"/>
              </w:rPr>
            </w:pPr>
          </w:p>
        </w:tc>
      </w:tr>
      <w:tr w:rsidR="008D19E6" w:rsidRPr="00E45420" w14:paraId="0C35E96F" w14:textId="7E430ECB" w:rsidTr="006A1D16">
        <w:trPr>
          <w:trHeight w:val="299"/>
        </w:trPr>
        <w:tc>
          <w:tcPr>
            <w:tcW w:w="453" w:type="pct"/>
            <w:tcBorders>
              <w:left w:val="single" w:sz="4" w:space="0" w:color="000000"/>
              <w:bottom w:val="single" w:sz="4" w:space="0" w:color="000000"/>
            </w:tcBorders>
            <w:vAlign w:val="center"/>
          </w:tcPr>
          <w:p w14:paraId="7EA92EFF" w14:textId="20434FD3"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B7CF0E3" w14:textId="21E72660" w:rsidR="008D19E6" w:rsidRPr="00E45420" w:rsidRDefault="008D19E6" w:rsidP="006A1D16">
            <w:pPr>
              <w:rPr>
                <w:rFonts w:ascii="Trebuchet MS" w:hAnsi="Trebuchet MS"/>
                <w:sz w:val="22"/>
                <w:szCs w:val="22"/>
              </w:rPr>
            </w:pPr>
            <w:proofErr w:type="spellStart"/>
            <w:r w:rsidRPr="005A0E01">
              <w:rPr>
                <w:rFonts w:ascii="Trebuchet MS" w:hAnsi="Trebuchet MS"/>
                <w:sz w:val="22"/>
                <w:szCs w:val="22"/>
              </w:rPr>
              <w:t>Cistatinas</w:t>
            </w:r>
            <w:proofErr w:type="spellEnd"/>
            <w:r w:rsidRPr="005A0E01">
              <w:rPr>
                <w:rFonts w:ascii="Trebuchet MS" w:hAnsi="Trebuchet MS"/>
                <w:sz w:val="22"/>
                <w:szCs w:val="22"/>
              </w:rPr>
              <w:t xml:space="preserve"> C </w:t>
            </w:r>
          </w:p>
        </w:tc>
        <w:tc>
          <w:tcPr>
            <w:tcW w:w="454" w:type="pct"/>
            <w:tcBorders>
              <w:top w:val="single" w:sz="4" w:space="0" w:color="000000"/>
              <w:left w:val="single" w:sz="4" w:space="0" w:color="000000"/>
              <w:bottom w:val="single" w:sz="4" w:space="0" w:color="000000"/>
              <w:right w:val="single" w:sz="4" w:space="0" w:color="000000"/>
            </w:tcBorders>
            <w:vAlign w:val="center"/>
          </w:tcPr>
          <w:p w14:paraId="700B72A5" w14:textId="6E8E54B3" w:rsidR="008D19E6" w:rsidRPr="00E45420" w:rsidRDefault="008D19E6" w:rsidP="006A1D16">
            <w:pPr>
              <w:jc w:val="center"/>
              <w:rPr>
                <w:rFonts w:ascii="Trebuchet MS" w:hAnsi="Trebuchet MS"/>
                <w:sz w:val="22"/>
                <w:szCs w:val="22"/>
              </w:rPr>
            </w:pPr>
            <w:r w:rsidRPr="005A0E01">
              <w:rPr>
                <w:rFonts w:ascii="Trebuchet MS" w:hAnsi="Trebuchet MS"/>
                <w:sz w:val="22"/>
                <w:szCs w:val="22"/>
              </w:rPr>
              <w:t>180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23A28A5" w14:textId="58A69EC3"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6004258" w14:textId="77777777" w:rsidR="008D19E6" w:rsidRPr="00E45420" w:rsidRDefault="008D19E6" w:rsidP="006A1D16">
            <w:pPr>
              <w:jc w:val="center"/>
              <w:rPr>
                <w:rFonts w:ascii="Trebuchet MS" w:hAnsi="Trebuchet MS"/>
                <w:sz w:val="22"/>
                <w:szCs w:val="22"/>
              </w:rPr>
            </w:pPr>
          </w:p>
        </w:tc>
        <w:tc>
          <w:tcPr>
            <w:tcW w:w="453" w:type="pct"/>
            <w:vAlign w:val="center"/>
          </w:tcPr>
          <w:p w14:paraId="6D9B706A" w14:textId="77777777" w:rsidR="008D19E6" w:rsidRPr="00E45420" w:rsidRDefault="008D19E6" w:rsidP="006A1D16">
            <w:pPr>
              <w:jc w:val="center"/>
              <w:rPr>
                <w:rFonts w:ascii="Trebuchet MS" w:hAnsi="Trebuchet MS"/>
                <w:sz w:val="22"/>
                <w:szCs w:val="22"/>
              </w:rPr>
            </w:pPr>
          </w:p>
        </w:tc>
      </w:tr>
      <w:tr w:rsidR="008D19E6" w:rsidRPr="00E45420" w14:paraId="1E2DCE44" w14:textId="7F347748" w:rsidTr="006A1D16">
        <w:trPr>
          <w:trHeight w:val="299"/>
        </w:trPr>
        <w:tc>
          <w:tcPr>
            <w:tcW w:w="453" w:type="pct"/>
            <w:tcBorders>
              <w:left w:val="single" w:sz="4" w:space="0" w:color="000000"/>
              <w:bottom w:val="single" w:sz="4" w:space="0" w:color="000000"/>
            </w:tcBorders>
            <w:vAlign w:val="center"/>
          </w:tcPr>
          <w:p w14:paraId="0B48F03E" w14:textId="515A0760"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8352560" w14:textId="3BB7E58D" w:rsidR="008D19E6" w:rsidRPr="00E45420" w:rsidRDefault="008D19E6" w:rsidP="006A1D16">
            <w:pPr>
              <w:rPr>
                <w:rFonts w:ascii="Trebuchet MS" w:hAnsi="Trebuchet MS"/>
                <w:sz w:val="22"/>
                <w:szCs w:val="22"/>
              </w:rPr>
            </w:pPr>
            <w:proofErr w:type="spellStart"/>
            <w:r w:rsidRPr="005A0E01">
              <w:rPr>
                <w:rFonts w:ascii="Trebuchet MS" w:hAnsi="Trebuchet MS"/>
                <w:sz w:val="22"/>
                <w:szCs w:val="22"/>
              </w:rPr>
              <w:t>Prokalcitoninas</w:t>
            </w:r>
            <w:proofErr w:type="spellEnd"/>
            <w:r w:rsidRPr="005A0E01">
              <w:rPr>
                <w:rFonts w:ascii="Trebuchet MS" w:hAnsi="Trebuchet MS"/>
                <w:sz w:val="22"/>
                <w:szCs w:val="22"/>
              </w:rPr>
              <w:t> </w:t>
            </w:r>
          </w:p>
        </w:tc>
        <w:tc>
          <w:tcPr>
            <w:tcW w:w="454" w:type="pct"/>
            <w:tcBorders>
              <w:top w:val="single" w:sz="4" w:space="0" w:color="000000"/>
              <w:left w:val="single" w:sz="4" w:space="0" w:color="000000"/>
              <w:bottom w:val="single" w:sz="4" w:space="0" w:color="000000"/>
              <w:right w:val="single" w:sz="4" w:space="0" w:color="000000"/>
            </w:tcBorders>
            <w:vAlign w:val="center"/>
          </w:tcPr>
          <w:p w14:paraId="45214C36" w14:textId="65545188" w:rsidR="008D19E6" w:rsidRPr="00E45420" w:rsidRDefault="008D19E6"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975904E" w14:textId="0B257DC7"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07E4C14" w14:textId="77777777" w:rsidR="008D19E6" w:rsidRPr="00E45420" w:rsidRDefault="008D19E6" w:rsidP="006A1D16">
            <w:pPr>
              <w:jc w:val="center"/>
              <w:rPr>
                <w:rFonts w:ascii="Trebuchet MS" w:hAnsi="Trebuchet MS"/>
                <w:sz w:val="22"/>
                <w:szCs w:val="22"/>
              </w:rPr>
            </w:pPr>
          </w:p>
        </w:tc>
        <w:tc>
          <w:tcPr>
            <w:tcW w:w="453" w:type="pct"/>
            <w:vAlign w:val="center"/>
          </w:tcPr>
          <w:p w14:paraId="1AD11133" w14:textId="77777777" w:rsidR="008D19E6" w:rsidRPr="00E45420" w:rsidRDefault="008D19E6" w:rsidP="006A1D16">
            <w:pPr>
              <w:jc w:val="center"/>
              <w:rPr>
                <w:rFonts w:ascii="Trebuchet MS" w:hAnsi="Trebuchet MS"/>
                <w:sz w:val="22"/>
                <w:szCs w:val="22"/>
              </w:rPr>
            </w:pPr>
          </w:p>
        </w:tc>
      </w:tr>
      <w:tr w:rsidR="008D19E6" w:rsidRPr="00E45420" w14:paraId="487B8E86" w14:textId="77777777" w:rsidTr="006A1D16">
        <w:trPr>
          <w:trHeight w:val="299"/>
        </w:trPr>
        <w:tc>
          <w:tcPr>
            <w:tcW w:w="453" w:type="pct"/>
            <w:tcBorders>
              <w:left w:val="single" w:sz="4" w:space="0" w:color="000000"/>
              <w:bottom w:val="single" w:sz="4" w:space="0" w:color="000000"/>
            </w:tcBorders>
            <w:vAlign w:val="center"/>
          </w:tcPr>
          <w:p w14:paraId="6D710075" w14:textId="05D9D0C9"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32B7620" w14:textId="18EE204D" w:rsidR="008D19E6" w:rsidRPr="00E45420" w:rsidRDefault="008D19E6" w:rsidP="006A1D16">
            <w:pPr>
              <w:rPr>
                <w:rFonts w:ascii="Trebuchet MS" w:hAnsi="Trebuchet MS"/>
                <w:sz w:val="22"/>
                <w:szCs w:val="22"/>
              </w:rPr>
            </w:pPr>
            <w:r w:rsidRPr="005A0E01">
              <w:rPr>
                <w:rFonts w:ascii="Trebuchet MS" w:hAnsi="Trebuchet MS"/>
                <w:sz w:val="22"/>
                <w:szCs w:val="22"/>
              </w:rPr>
              <w:t xml:space="preserve">ŽLA </w:t>
            </w:r>
            <w:proofErr w:type="spellStart"/>
            <w:r w:rsidRPr="005A0E01">
              <w:rPr>
                <w:rFonts w:ascii="Trebuchet MS" w:hAnsi="Trebuchet MS"/>
                <w:sz w:val="22"/>
                <w:szCs w:val="22"/>
              </w:rPr>
              <w:t>haplotipų</w:t>
            </w:r>
            <w:proofErr w:type="spellEnd"/>
            <w:r w:rsidRPr="005A0E01">
              <w:rPr>
                <w:rFonts w:ascii="Trebuchet MS" w:hAnsi="Trebuchet MS"/>
                <w:sz w:val="22"/>
                <w:szCs w:val="22"/>
              </w:rPr>
              <w:t xml:space="preserve"> DQ2/DQ8 dėl celiakijos nustatymas (PGR)</w:t>
            </w:r>
          </w:p>
        </w:tc>
        <w:tc>
          <w:tcPr>
            <w:tcW w:w="454" w:type="pct"/>
            <w:tcBorders>
              <w:top w:val="single" w:sz="4" w:space="0" w:color="000000"/>
              <w:left w:val="single" w:sz="4" w:space="0" w:color="000000"/>
              <w:bottom w:val="single" w:sz="4" w:space="0" w:color="000000"/>
              <w:right w:val="single" w:sz="4" w:space="0" w:color="000000"/>
            </w:tcBorders>
            <w:vAlign w:val="center"/>
          </w:tcPr>
          <w:p w14:paraId="4AC7CEF9" w14:textId="6EC8CE02" w:rsidR="008D19E6" w:rsidRPr="00E45420" w:rsidRDefault="008D19E6"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E5C06BD" w14:textId="3856F417"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5B7B6A28" w14:textId="77777777" w:rsidR="008D19E6" w:rsidRPr="00E45420" w:rsidRDefault="008D19E6" w:rsidP="006A1D16">
            <w:pPr>
              <w:jc w:val="center"/>
              <w:rPr>
                <w:rFonts w:ascii="Trebuchet MS" w:hAnsi="Trebuchet MS"/>
                <w:sz w:val="22"/>
                <w:szCs w:val="22"/>
              </w:rPr>
            </w:pPr>
          </w:p>
        </w:tc>
        <w:tc>
          <w:tcPr>
            <w:tcW w:w="453" w:type="pct"/>
            <w:vAlign w:val="center"/>
          </w:tcPr>
          <w:p w14:paraId="28A47725" w14:textId="77777777" w:rsidR="008D19E6" w:rsidRPr="00E45420" w:rsidRDefault="008D19E6" w:rsidP="006A1D16">
            <w:pPr>
              <w:jc w:val="center"/>
              <w:rPr>
                <w:rFonts w:ascii="Trebuchet MS" w:hAnsi="Trebuchet MS"/>
                <w:sz w:val="22"/>
                <w:szCs w:val="22"/>
              </w:rPr>
            </w:pPr>
          </w:p>
        </w:tc>
      </w:tr>
      <w:tr w:rsidR="008D19E6" w:rsidRPr="00E45420" w14:paraId="360E939F" w14:textId="77777777" w:rsidTr="006A1D16">
        <w:trPr>
          <w:trHeight w:val="299"/>
        </w:trPr>
        <w:tc>
          <w:tcPr>
            <w:tcW w:w="453" w:type="pct"/>
            <w:tcBorders>
              <w:left w:val="single" w:sz="4" w:space="0" w:color="000000"/>
              <w:bottom w:val="single" w:sz="4" w:space="0" w:color="000000"/>
            </w:tcBorders>
            <w:vAlign w:val="center"/>
          </w:tcPr>
          <w:p w14:paraId="47177A7A" w14:textId="102B5982"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AC28551" w14:textId="0259E7CB" w:rsidR="008D19E6" w:rsidRPr="00E45420" w:rsidRDefault="008D19E6" w:rsidP="006A1D16">
            <w:pPr>
              <w:rPr>
                <w:rFonts w:ascii="Trebuchet MS" w:hAnsi="Trebuchet MS"/>
                <w:sz w:val="22"/>
                <w:szCs w:val="22"/>
              </w:rPr>
            </w:pPr>
            <w:r w:rsidRPr="005A0E01">
              <w:rPr>
                <w:rFonts w:ascii="Trebuchet MS" w:hAnsi="Trebuchet MS"/>
                <w:sz w:val="22"/>
                <w:szCs w:val="22"/>
              </w:rPr>
              <w:t>Folio rūgštis eritrocituose </w:t>
            </w:r>
          </w:p>
        </w:tc>
        <w:tc>
          <w:tcPr>
            <w:tcW w:w="454" w:type="pct"/>
            <w:tcBorders>
              <w:top w:val="single" w:sz="4" w:space="0" w:color="000000"/>
              <w:left w:val="single" w:sz="4" w:space="0" w:color="000000"/>
              <w:bottom w:val="single" w:sz="4" w:space="0" w:color="000000"/>
              <w:right w:val="single" w:sz="4" w:space="0" w:color="000000"/>
            </w:tcBorders>
            <w:vAlign w:val="center"/>
          </w:tcPr>
          <w:p w14:paraId="54D7BF07" w14:textId="28940961" w:rsidR="008D19E6" w:rsidRPr="00E45420" w:rsidRDefault="008D19E6"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3C846D5" w14:textId="7ADEE40E"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5524AAB" w14:textId="77777777" w:rsidR="008D19E6" w:rsidRPr="00E45420" w:rsidRDefault="008D19E6" w:rsidP="006A1D16">
            <w:pPr>
              <w:jc w:val="center"/>
              <w:rPr>
                <w:rFonts w:ascii="Trebuchet MS" w:hAnsi="Trebuchet MS"/>
                <w:sz w:val="22"/>
                <w:szCs w:val="22"/>
              </w:rPr>
            </w:pPr>
          </w:p>
        </w:tc>
        <w:tc>
          <w:tcPr>
            <w:tcW w:w="453" w:type="pct"/>
            <w:vAlign w:val="center"/>
          </w:tcPr>
          <w:p w14:paraId="2107748A" w14:textId="77777777" w:rsidR="008D19E6" w:rsidRPr="00E45420" w:rsidRDefault="008D19E6" w:rsidP="006A1D16">
            <w:pPr>
              <w:jc w:val="center"/>
              <w:rPr>
                <w:rFonts w:ascii="Trebuchet MS" w:hAnsi="Trebuchet MS"/>
                <w:sz w:val="22"/>
                <w:szCs w:val="22"/>
              </w:rPr>
            </w:pPr>
          </w:p>
        </w:tc>
      </w:tr>
      <w:tr w:rsidR="008D19E6" w:rsidRPr="00E45420" w14:paraId="510047BA" w14:textId="77777777" w:rsidTr="006A1D16">
        <w:trPr>
          <w:trHeight w:val="299"/>
        </w:trPr>
        <w:tc>
          <w:tcPr>
            <w:tcW w:w="453" w:type="pct"/>
            <w:tcBorders>
              <w:left w:val="single" w:sz="4" w:space="0" w:color="000000"/>
              <w:bottom w:val="single" w:sz="4" w:space="0" w:color="000000"/>
            </w:tcBorders>
            <w:vAlign w:val="center"/>
          </w:tcPr>
          <w:p w14:paraId="68420B28" w14:textId="6A158353"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8B2F9E9" w14:textId="4E1E049A" w:rsidR="008D19E6" w:rsidRPr="00E45420" w:rsidRDefault="008D19E6" w:rsidP="006A1D16">
            <w:pPr>
              <w:rPr>
                <w:rFonts w:ascii="Trebuchet MS" w:hAnsi="Trebuchet MS"/>
                <w:sz w:val="22"/>
                <w:szCs w:val="22"/>
              </w:rPr>
            </w:pPr>
            <w:proofErr w:type="spellStart"/>
            <w:r w:rsidRPr="005A0E01">
              <w:rPr>
                <w:rFonts w:ascii="Trebuchet MS" w:hAnsi="Trebuchet MS"/>
                <w:sz w:val="22"/>
                <w:szCs w:val="22"/>
              </w:rPr>
              <w:t>IgG</w:t>
            </w:r>
            <w:proofErr w:type="spellEnd"/>
            <w:r w:rsidRPr="005A0E01">
              <w:rPr>
                <w:rFonts w:ascii="Trebuchet MS" w:hAnsi="Trebuchet MS"/>
                <w:sz w:val="22"/>
                <w:szCs w:val="22"/>
              </w:rPr>
              <w:t> klasės antikūnai prieš </w:t>
            </w:r>
            <w:proofErr w:type="spellStart"/>
            <w:r w:rsidRPr="005A0E01">
              <w:rPr>
                <w:rFonts w:ascii="Trebuchet MS" w:hAnsi="Trebuchet MS"/>
                <w:sz w:val="22"/>
                <w:szCs w:val="22"/>
              </w:rPr>
              <w:t>kardiolipiną</w:t>
            </w:r>
            <w:proofErr w:type="spellEnd"/>
            <w:r w:rsidRPr="005A0E01">
              <w:rPr>
                <w:rFonts w:ascii="Trebuchet MS" w:hAnsi="Trebuchet MS"/>
                <w:sz w:val="22"/>
                <w:szCs w:val="22"/>
              </w:rPr>
              <w:t> (AKA </w:t>
            </w:r>
            <w:proofErr w:type="spellStart"/>
            <w:r w:rsidRPr="005A0E01">
              <w:rPr>
                <w:rFonts w:ascii="Trebuchet MS" w:hAnsi="Trebuchet MS"/>
                <w:sz w:val="22"/>
                <w:szCs w:val="22"/>
              </w:rPr>
              <w:t>IgG</w:t>
            </w:r>
            <w:proofErr w:type="spellEnd"/>
            <w:r w:rsidRPr="005A0E01">
              <w:rPr>
                <w:rFonts w:ascii="Trebuchet MS" w:hAnsi="Trebuchet MS"/>
                <w:sz w:val="22"/>
                <w:szCs w:val="22"/>
              </w:rPr>
              <w:t>)</w:t>
            </w:r>
            <w:r w:rsidRPr="005A0E01">
              <w:rPr>
                <w:rFonts w:ascii="Arial" w:hAnsi="Arial" w:cs="Arial"/>
                <w:sz w:val="22"/>
                <w:szCs w:val="22"/>
              </w:rPr>
              <w:t>  </w:t>
            </w:r>
            <w:r w:rsidRPr="005A0E01">
              <w:rPr>
                <w:rFonts w:ascii="Trebuchet MS" w:hAnsi="Trebuchet MS" w:cs="Aptos"/>
                <w:sz w:val="22"/>
                <w:szCs w:val="22"/>
              </w:rPr>
              <w:t> </w:t>
            </w:r>
          </w:p>
        </w:tc>
        <w:tc>
          <w:tcPr>
            <w:tcW w:w="454" w:type="pct"/>
            <w:tcBorders>
              <w:top w:val="single" w:sz="4" w:space="0" w:color="000000"/>
              <w:left w:val="single" w:sz="4" w:space="0" w:color="000000"/>
              <w:bottom w:val="single" w:sz="4" w:space="0" w:color="000000"/>
              <w:right w:val="single" w:sz="4" w:space="0" w:color="000000"/>
            </w:tcBorders>
            <w:vAlign w:val="center"/>
          </w:tcPr>
          <w:p w14:paraId="12EE7910" w14:textId="5238A262" w:rsidR="008D19E6" w:rsidRPr="00E45420" w:rsidRDefault="008D19E6" w:rsidP="006A1D16">
            <w:pPr>
              <w:jc w:val="center"/>
              <w:rPr>
                <w:rFonts w:ascii="Trebuchet MS" w:hAnsi="Trebuchet MS"/>
                <w:sz w:val="22"/>
                <w:szCs w:val="22"/>
              </w:rPr>
            </w:pPr>
            <w:r w:rsidRPr="005A0E01">
              <w:rPr>
                <w:rFonts w:ascii="Trebuchet MS" w:hAnsi="Trebuchet MS"/>
                <w:sz w:val="22"/>
                <w:szCs w:val="22"/>
              </w:rPr>
              <w:t>150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1A715EE" w14:textId="53DFD4C9"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201315D" w14:textId="77777777" w:rsidR="008D19E6" w:rsidRPr="00E45420" w:rsidRDefault="008D19E6" w:rsidP="006A1D16">
            <w:pPr>
              <w:jc w:val="center"/>
              <w:rPr>
                <w:rFonts w:ascii="Trebuchet MS" w:hAnsi="Trebuchet MS"/>
                <w:sz w:val="22"/>
                <w:szCs w:val="22"/>
              </w:rPr>
            </w:pPr>
          </w:p>
        </w:tc>
        <w:tc>
          <w:tcPr>
            <w:tcW w:w="453" w:type="pct"/>
            <w:vAlign w:val="center"/>
          </w:tcPr>
          <w:p w14:paraId="62CF97D2" w14:textId="77777777" w:rsidR="008D19E6" w:rsidRPr="00E45420" w:rsidRDefault="008D19E6" w:rsidP="006A1D16">
            <w:pPr>
              <w:jc w:val="center"/>
              <w:rPr>
                <w:rFonts w:ascii="Trebuchet MS" w:hAnsi="Trebuchet MS"/>
                <w:sz w:val="22"/>
                <w:szCs w:val="22"/>
              </w:rPr>
            </w:pPr>
          </w:p>
        </w:tc>
      </w:tr>
      <w:tr w:rsidR="008D19E6" w:rsidRPr="00E45420" w14:paraId="6EC7E0F2" w14:textId="77777777" w:rsidTr="006A1D16">
        <w:trPr>
          <w:trHeight w:val="299"/>
        </w:trPr>
        <w:tc>
          <w:tcPr>
            <w:tcW w:w="453" w:type="pct"/>
            <w:tcBorders>
              <w:left w:val="single" w:sz="4" w:space="0" w:color="000000"/>
              <w:bottom w:val="single" w:sz="4" w:space="0" w:color="000000"/>
            </w:tcBorders>
            <w:vAlign w:val="center"/>
          </w:tcPr>
          <w:p w14:paraId="7D86A867" w14:textId="565C02B5"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1F782B6" w14:textId="70A36814" w:rsidR="008D19E6" w:rsidRPr="00E45420" w:rsidRDefault="008D19E6" w:rsidP="006A1D16">
            <w:pPr>
              <w:rPr>
                <w:rFonts w:ascii="Trebuchet MS" w:hAnsi="Trebuchet MS"/>
                <w:sz w:val="22"/>
                <w:szCs w:val="22"/>
              </w:rPr>
            </w:pPr>
            <w:proofErr w:type="spellStart"/>
            <w:r w:rsidRPr="005A0E01">
              <w:rPr>
                <w:rFonts w:ascii="Trebuchet MS" w:hAnsi="Trebuchet MS"/>
                <w:sz w:val="22"/>
                <w:szCs w:val="22"/>
              </w:rPr>
              <w:t>IgM</w:t>
            </w:r>
            <w:proofErr w:type="spellEnd"/>
            <w:r w:rsidRPr="005A0E01">
              <w:rPr>
                <w:rFonts w:ascii="Trebuchet MS" w:hAnsi="Trebuchet MS"/>
                <w:sz w:val="22"/>
                <w:szCs w:val="22"/>
              </w:rPr>
              <w:t> klasės antikūnai prieš </w:t>
            </w:r>
            <w:proofErr w:type="spellStart"/>
            <w:r w:rsidRPr="005A0E01">
              <w:rPr>
                <w:rFonts w:ascii="Trebuchet MS" w:hAnsi="Trebuchet MS"/>
                <w:sz w:val="22"/>
                <w:szCs w:val="22"/>
              </w:rPr>
              <w:t>kardiolipiną</w:t>
            </w:r>
            <w:proofErr w:type="spellEnd"/>
            <w:r w:rsidRPr="005A0E01">
              <w:rPr>
                <w:rFonts w:ascii="Trebuchet MS" w:hAnsi="Trebuchet MS"/>
                <w:sz w:val="22"/>
                <w:szCs w:val="22"/>
              </w:rPr>
              <w:t> (AKA </w:t>
            </w:r>
            <w:proofErr w:type="spellStart"/>
            <w:r w:rsidRPr="005A0E01">
              <w:rPr>
                <w:rFonts w:ascii="Trebuchet MS" w:hAnsi="Trebuchet MS"/>
                <w:sz w:val="22"/>
                <w:szCs w:val="22"/>
              </w:rPr>
              <w:t>IgM</w:t>
            </w:r>
            <w:proofErr w:type="spellEnd"/>
            <w:r w:rsidRPr="005A0E01">
              <w:rPr>
                <w:rFonts w:ascii="Trebuchet MS" w:hAnsi="Trebuchet MS"/>
                <w:sz w:val="22"/>
                <w:szCs w:val="22"/>
              </w:rPr>
              <w:t>)</w:t>
            </w:r>
            <w:r w:rsidRPr="005A0E01">
              <w:rPr>
                <w:rFonts w:ascii="Arial" w:hAnsi="Arial" w:cs="Arial"/>
                <w:sz w:val="22"/>
                <w:szCs w:val="22"/>
              </w:rPr>
              <w:t>  </w:t>
            </w:r>
            <w:r w:rsidRPr="005A0E01">
              <w:rPr>
                <w:rFonts w:ascii="Trebuchet MS" w:hAnsi="Trebuchet MS" w:cs="Aptos"/>
                <w:sz w:val="22"/>
                <w:szCs w:val="22"/>
              </w:rPr>
              <w:t> </w:t>
            </w:r>
          </w:p>
        </w:tc>
        <w:tc>
          <w:tcPr>
            <w:tcW w:w="454" w:type="pct"/>
            <w:tcBorders>
              <w:top w:val="single" w:sz="4" w:space="0" w:color="000000"/>
              <w:left w:val="single" w:sz="4" w:space="0" w:color="000000"/>
              <w:bottom w:val="single" w:sz="4" w:space="0" w:color="000000"/>
              <w:right w:val="single" w:sz="4" w:space="0" w:color="000000"/>
            </w:tcBorders>
            <w:vAlign w:val="center"/>
          </w:tcPr>
          <w:p w14:paraId="5FCAF367" w14:textId="61BA62C4" w:rsidR="008D19E6" w:rsidRPr="00E45420" w:rsidRDefault="008D19E6" w:rsidP="006A1D16">
            <w:pPr>
              <w:jc w:val="center"/>
              <w:rPr>
                <w:rFonts w:ascii="Trebuchet MS" w:hAnsi="Trebuchet MS"/>
                <w:sz w:val="22"/>
                <w:szCs w:val="22"/>
              </w:rPr>
            </w:pPr>
            <w:r w:rsidRPr="005A0E01">
              <w:rPr>
                <w:rFonts w:ascii="Trebuchet MS" w:hAnsi="Trebuchet MS"/>
                <w:sz w:val="22"/>
                <w:szCs w:val="22"/>
              </w:rPr>
              <w:t>150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7E891C2" w14:textId="4CF30BD8"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02C8311" w14:textId="77777777" w:rsidR="008D19E6" w:rsidRPr="00E45420" w:rsidRDefault="008D19E6" w:rsidP="006A1D16">
            <w:pPr>
              <w:jc w:val="center"/>
              <w:rPr>
                <w:rFonts w:ascii="Trebuchet MS" w:hAnsi="Trebuchet MS"/>
                <w:sz w:val="22"/>
                <w:szCs w:val="22"/>
              </w:rPr>
            </w:pPr>
          </w:p>
        </w:tc>
        <w:tc>
          <w:tcPr>
            <w:tcW w:w="453" w:type="pct"/>
            <w:vAlign w:val="center"/>
          </w:tcPr>
          <w:p w14:paraId="46ACD082" w14:textId="77777777" w:rsidR="008D19E6" w:rsidRPr="00E45420" w:rsidRDefault="008D19E6" w:rsidP="006A1D16">
            <w:pPr>
              <w:jc w:val="center"/>
              <w:rPr>
                <w:rFonts w:ascii="Trebuchet MS" w:hAnsi="Trebuchet MS"/>
                <w:sz w:val="22"/>
                <w:szCs w:val="22"/>
              </w:rPr>
            </w:pPr>
          </w:p>
        </w:tc>
      </w:tr>
      <w:tr w:rsidR="008D19E6" w:rsidRPr="00E45420" w14:paraId="0FEE4887" w14:textId="77777777" w:rsidTr="006A1D16">
        <w:trPr>
          <w:trHeight w:val="299"/>
        </w:trPr>
        <w:tc>
          <w:tcPr>
            <w:tcW w:w="453" w:type="pct"/>
            <w:tcBorders>
              <w:left w:val="single" w:sz="4" w:space="0" w:color="000000"/>
              <w:bottom w:val="single" w:sz="4" w:space="0" w:color="000000"/>
            </w:tcBorders>
            <w:vAlign w:val="center"/>
          </w:tcPr>
          <w:p w14:paraId="357DA926" w14:textId="092FD696"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0CEE8ED" w14:textId="47DCB9D5" w:rsidR="008D19E6" w:rsidRPr="00E45420" w:rsidRDefault="008D19E6" w:rsidP="006A1D16">
            <w:pPr>
              <w:rPr>
                <w:rFonts w:ascii="Trebuchet MS" w:hAnsi="Trebuchet MS"/>
                <w:sz w:val="22"/>
                <w:szCs w:val="22"/>
              </w:rPr>
            </w:pPr>
            <w:r w:rsidRPr="005A0E01">
              <w:rPr>
                <w:rFonts w:ascii="Trebuchet MS" w:hAnsi="Trebuchet MS"/>
                <w:sz w:val="22"/>
                <w:szCs w:val="22"/>
              </w:rPr>
              <w:t>Imunoglobulinai M (</w:t>
            </w:r>
            <w:proofErr w:type="spellStart"/>
            <w:r w:rsidRPr="005A0E01">
              <w:rPr>
                <w:rFonts w:ascii="Trebuchet MS" w:hAnsi="Trebuchet MS"/>
                <w:sz w:val="22"/>
                <w:szCs w:val="22"/>
              </w:rPr>
              <w:t>IgM</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55BFB4AF" w14:textId="466BD8E3" w:rsidR="008D19E6" w:rsidRPr="00E45420" w:rsidRDefault="008D19E6" w:rsidP="006A1D16">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68391F0" w14:textId="231A3BBB"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0828165" w14:textId="77777777" w:rsidR="008D19E6" w:rsidRPr="00E45420" w:rsidRDefault="008D19E6" w:rsidP="006A1D16">
            <w:pPr>
              <w:jc w:val="center"/>
              <w:rPr>
                <w:rFonts w:ascii="Trebuchet MS" w:hAnsi="Trebuchet MS"/>
                <w:sz w:val="22"/>
                <w:szCs w:val="22"/>
              </w:rPr>
            </w:pPr>
          </w:p>
        </w:tc>
        <w:tc>
          <w:tcPr>
            <w:tcW w:w="453" w:type="pct"/>
            <w:vAlign w:val="center"/>
          </w:tcPr>
          <w:p w14:paraId="59AAFE65" w14:textId="77777777" w:rsidR="008D19E6" w:rsidRPr="00E45420" w:rsidRDefault="008D19E6" w:rsidP="006A1D16">
            <w:pPr>
              <w:jc w:val="center"/>
              <w:rPr>
                <w:rFonts w:ascii="Trebuchet MS" w:hAnsi="Trebuchet MS"/>
                <w:sz w:val="22"/>
                <w:szCs w:val="22"/>
              </w:rPr>
            </w:pPr>
          </w:p>
        </w:tc>
      </w:tr>
      <w:tr w:rsidR="008D19E6" w:rsidRPr="00E45420" w14:paraId="34740DF6" w14:textId="77777777" w:rsidTr="006A1D16">
        <w:trPr>
          <w:trHeight w:val="299"/>
        </w:trPr>
        <w:tc>
          <w:tcPr>
            <w:tcW w:w="453" w:type="pct"/>
            <w:tcBorders>
              <w:left w:val="single" w:sz="4" w:space="0" w:color="000000"/>
              <w:bottom w:val="single" w:sz="4" w:space="0" w:color="000000"/>
            </w:tcBorders>
            <w:vAlign w:val="center"/>
          </w:tcPr>
          <w:p w14:paraId="436122BB" w14:textId="0C8EDAAC"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07E48EA" w14:textId="79D1EFE0" w:rsidR="008D19E6" w:rsidRPr="00E45420" w:rsidRDefault="008D19E6" w:rsidP="006A1D16">
            <w:pPr>
              <w:rPr>
                <w:rFonts w:ascii="Trebuchet MS" w:hAnsi="Trebuchet MS"/>
                <w:sz w:val="22"/>
                <w:szCs w:val="22"/>
              </w:rPr>
            </w:pPr>
            <w:r w:rsidRPr="005A0E01">
              <w:rPr>
                <w:rFonts w:ascii="Trebuchet MS" w:hAnsi="Trebuchet MS"/>
                <w:sz w:val="22"/>
                <w:szCs w:val="22"/>
              </w:rPr>
              <w:t>suPAR (tirpusis urokinazės tipo plazminogeno aktyviklio receptorius)</w:t>
            </w:r>
          </w:p>
        </w:tc>
        <w:tc>
          <w:tcPr>
            <w:tcW w:w="454" w:type="pct"/>
            <w:tcBorders>
              <w:top w:val="single" w:sz="4" w:space="0" w:color="000000"/>
              <w:left w:val="single" w:sz="4" w:space="0" w:color="000000"/>
              <w:bottom w:val="single" w:sz="4" w:space="0" w:color="000000"/>
              <w:right w:val="single" w:sz="4" w:space="0" w:color="000000"/>
            </w:tcBorders>
            <w:vAlign w:val="center"/>
          </w:tcPr>
          <w:p w14:paraId="65E0A53F" w14:textId="326C5495" w:rsidR="008D19E6" w:rsidRPr="00E45420" w:rsidRDefault="008D19E6"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63060ED" w14:textId="40723BBE"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9034FFF" w14:textId="77777777" w:rsidR="008D19E6" w:rsidRPr="00E45420" w:rsidRDefault="008D19E6" w:rsidP="006A1D16">
            <w:pPr>
              <w:jc w:val="center"/>
              <w:rPr>
                <w:rFonts w:ascii="Trebuchet MS" w:hAnsi="Trebuchet MS"/>
                <w:sz w:val="22"/>
                <w:szCs w:val="22"/>
              </w:rPr>
            </w:pPr>
          </w:p>
        </w:tc>
        <w:tc>
          <w:tcPr>
            <w:tcW w:w="453" w:type="pct"/>
            <w:vAlign w:val="center"/>
          </w:tcPr>
          <w:p w14:paraId="4F20B2B1" w14:textId="77777777" w:rsidR="008D19E6" w:rsidRPr="00E45420" w:rsidRDefault="008D19E6" w:rsidP="006A1D16">
            <w:pPr>
              <w:jc w:val="center"/>
              <w:rPr>
                <w:rFonts w:ascii="Trebuchet MS" w:hAnsi="Trebuchet MS"/>
                <w:sz w:val="22"/>
                <w:szCs w:val="22"/>
              </w:rPr>
            </w:pPr>
          </w:p>
        </w:tc>
      </w:tr>
      <w:tr w:rsidR="008D19E6" w:rsidRPr="00E45420" w14:paraId="173A2420" w14:textId="77777777" w:rsidTr="006A1D16">
        <w:trPr>
          <w:trHeight w:val="299"/>
        </w:trPr>
        <w:tc>
          <w:tcPr>
            <w:tcW w:w="453" w:type="pct"/>
            <w:tcBorders>
              <w:left w:val="single" w:sz="4" w:space="0" w:color="000000"/>
              <w:bottom w:val="single" w:sz="4" w:space="0" w:color="000000"/>
            </w:tcBorders>
            <w:vAlign w:val="center"/>
          </w:tcPr>
          <w:p w14:paraId="63487227" w14:textId="33CC8298"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D502F90" w14:textId="05EC59DE" w:rsidR="008D19E6" w:rsidRPr="00E45420" w:rsidRDefault="008D19E6" w:rsidP="006A1D16">
            <w:pPr>
              <w:rPr>
                <w:rFonts w:ascii="Trebuchet MS" w:hAnsi="Trebuchet MS"/>
                <w:sz w:val="22"/>
                <w:szCs w:val="22"/>
              </w:rPr>
            </w:pPr>
            <w:proofErr w:type="spellStart"/>
            <w:r w:rsidRPr="005A0E01">
              <w:rPr>
                <w:rFonts w:ascii="Trebuchet MS" w:hAnsi="Trebuchet MS"/>
                <w:sz w:val="22"/>
                <w:szCs w:val="22"/>
              </w:rPr>
              <w:t>IgM</w:t>
            </w:r>
            <w:proofErr w:type="spellEnd"/>
            <w:r w:rsidRPr="005A0E01">
              <w:rPr>
                <w:rFonts w:ascii="Trebuchet MS" w:hAnsi="Trebuchet MS"/>
                <w:sz w:val="22"/>
                <w:szCs w:val="22"/>
              </w:rPr>
              <w:t> klasės antikūnai prieš </w:t>
            </w:r>
            <w:proofErr w:type="spellStart"/>
            <w:r w:rsidRPr="005A0E01">
              <w:rPr>
                <w:rFonts w:ascii="Trebuchet MS" w:hAnsi="Trebuchet MS"/>
                <w:sz w:val="22"/>
                <w:szCs w:val="22"/>
              </w:rPr>
              <w:t>parvovirusą</w:t>
            </w:r>
            <w:proofErr w:type="spellEnd"/>
            <w:r w:rsidRPr="005A0E01">
              <w:rPr>
                <w:rFonts w:ascii="Trebuchet MS" w:hAnsi="Trebuchet MS"/>
                <w:sz w:val="22"/>
                <w:szCs w:val="22"/>
              </w:rPr>
              <w:t> B19</w:t>
            </w:r>
            <w:r w:rsidRPr="005A0E01">
              <w:rPr>
                <w:rFonts w:ascii="Arial" w:hAnsi="Arial" w:cs="Arial"/>
                <w:sz w:val="22"/>
                <w:szCs w:val="22"/>
              </w:rPr>
              <w:t> </w:t>
            </w:r>
            <w:r w:rsidRPr="005A0E01">
              <w:rPr>
                <w:rFonts w:ascii="Trebuchet MS" w:hAnsi="Trebuchet MS" w:cs="Aptos"/>
                <w:sz w:val="22"/>
                <w:szCs w:val="22"/>
              </w:rPr>
              <w:t> </w:t>
            </w:r>
          </w:p>
        </w:tc>
        <w:tc>
          <w:tcPr>
            <w:tcW w:w="454" w:type="pct"/>
            <w:tcBorders>
              <w:top w:val="single" w:sz="4" w:space="0" w:color="000000"/>
              <w:left w:val="single" w:sz="4" w:space="0" w:color="000000"/>
              <w:bottom w:val="single" w:sz="4" w:space="0" w:color="000000"/>
              <w:right w:val="single" w:sz="4" w:space="0" w:color="000000"/>
            </w:tcBorders>
            <w:vAlign w:val="center"/>
          </w:tcPr>
          <w:p w14:paraId="2BAFF9FC" w14:textId="00F5A2FD" w:rsidR="008D19E6" w:rsidRPr="00E45420" w:rsidRDefault="008D19E6" w:rsidP="006A1D16">
            <w:pPr>
              <w:jc w:val="center"/>
              <w:rPr>
                <w:rFonts w:ascii="Trebuchet MS" w:hAnsi="Trebuchet MS"/>
                <w:sz w:val="22"/>
                <w:szCs w:val="22"/>
              </w:rPr>
            </w:pPr>
            <w:r w:rsidRPr="005A0E01">
              <w:rPr>
                <w:rFonts w:ascii="Trebuchet MS" w:hAnsi="Trebuchet MS"/>
                <w:sz w:val="22"/>
                <w:szCs w:val="22"/>
              </w:rPr>
              <w:t>250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915FC6F" w14:textId="796AB472"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B81F787" w14:textId="77777777" w:rsidR="008D19E6" w:rsidRPr="00E45420" w:rsidRDefault="008D19E6" w:rsidP="006A1D16">
            <w:pPr>
              <w:jc w:val="center"/>
              <w:rPr>
                <w:rFonts w:ascii="Trebuchet MS" w:hAnsi="Trebuchet MS"/>
                <w:sz w:val="22"/>
                <w:szCs w:val="22"/>
              </w:rPr>
            </w:pPr>
          </w:p>
        </w:tc>
        <w:tc>
          <w:tcPr>
            <w:tcW w:w="453" w:type="pct"/>
            <w:vAlign w:val="center"/>
          </w:tcPr>
          <w:p w14:paraId="4401E1A4" w14:textId="77777777" w:rsidR="008D19E6" w:rsidRPr="00E45420" w:rsidRDefault="008D19E6" w:rsidP="006A1D16">
            <w:pPr>
              <w:jc w:val="center"/>
              <w:rPr>
                <w:rFonts w:ascii="Trebuchet MS" w:hAnsi="Trebuchet MS"/>
                <w:sz w:val="22"/>
                <w:szCs w:val="22"/>
              </w:rPr>
            </w:pPr>
          </w:p>
        </w:tc>
      </w:tr>
      <w:tr w:rsidR="008D19E6" w:rsidRPr="00E45420" w14:paraId="532152B3" w14:textId="77777777" w:rsidTr="006A1D16">
        <w:trPr>
          <w:trHeight w:val="299"/>
        </w:trPr>
        <w:tc>
          <w:tcPr>
            <w:tcW w:w="453" w:type="pct"/>
            <w:tcBorders>
              <w:left w:val="single" w:sz="4" w:space="0" w:color="000000"/>
              <w:bottom w:val="single" w:sz="4" w:space="0" w:color="000000"/>
            </w:tcBorders>
            <w:vAlign w:val="center"/>
          </w:tcPr>
          <w:p w14:paraId="2C88A768" w14:textId="008D1336"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18B1B13" w14:textId="574045EE" w:rsidR="008D19E6" w:rsidRPr="00E45420" w:rsidRDefault="008D19E6" w:rsidP="006A1D16">
            <w:pPr>
              <w:rPr>
                <w:rFonts w:ascii="Trebuchet MS" w:hAnsi="Trebuchet MS"/>
                <w:sz w:val="22"/>
                <w:szCs w:val="22"/>
              </w:rPr>
            </w:pPr>
            <w:r w:rsidRPr="005A0E01">
              <w:rPr>
                <w:rFonts w:ascii="Trebuchet MS" w:hAnsi="Trebuchet MS"/>
                <w:sz w:val="22"/>
                <w:szCs w:val="22"/>
              </w:rPr>
              <w:t xml:space="preserve">ALEX3 </w:t>
            </w:r>
            <w:proofErr w:type="spellStart"/>
            <w:r w:rsidRPr="005A0E01">
              <w:rPr>
                <w:rFonts w:ascii="Trebuchet MS" w:hAnsi="Trebuchet MS"/>
                <w:sz w:val="22"/>
                <w:szCs w:val="22"/>
              </w:rPr>
              <w:t>makrogardelės</w:t>
            </w:r>
            <w:proofErr w:type="spellEnd"/>
            <w:r w:rsidRPr="005A0E01">
              <w:rPr>
                <w:rFonts w:ascii="Trebuchet MS" w:hAnsi="Trebuchet MS"/>
                <w:sz w:val="22"/>
                <w:szCs w:val="22"/>
              </w:rPr>
              <w:t xml:space="preserve"> mišrių alergenų rinkinys 300</w:t>
            </w:r>
          </w:p>
        </w:tc>
        <w:tc>
          <w:tcPr>
            <w:tcW w:w="454" w:type="pct"/>
            <w:tcBorders>
              <w:top w:val="single" w:sz="4" w:space="0" w:color="000000"/>
              <w:left w:val="single" w:sz="4" w:space="0" w:color="000000"/>
              <w:bottom w:val="single" w:sz="4" w:space="0" w:color="000000"/>
              <w:right w:val="single" w:sz="4" w:space="0" w:color="000000"/>
            </w:tcBorders>
            <w:vAlign w:val="center"/>
          </w:tcPr>
          <w:p w14:paraId="5BFB520E" w14:textId="6A7A62A1" w:rsidR="008D19E6" w:rsidRPr="00E45420" w:rsidRDefault="008D19E6"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387D9EC" w14:textId="0D99841C" w:rsidR="008D19E6" w:rsidRPr="00E45420" w:rsidRDefault="008D19E6"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DC00FB9" w14:textId="77777777" w:rsidR="008D19E6" w:rsidRPr="00E45420" w:rsidRDefault="008D19E6" w:rsidP="006A1D16">
            <w:pPr>
              <w:jc w:val="center"/>
              <w:rPr>
                <w:rFonts w:ascii="Trebuchet MS" w:hAnsi="Trebuchet MS"/>
                <w:sz w:val="22"/>
                <w:szCs w:val="22"/>
              </w:rPr>
            </w:pPr>
          </w:p>
        </w:tc>
        <w:tc>
          <w:tcPr>
            <w:tcW w:w="453" w:type="pct"/>
            <w:vAlign w:val="center"/>
          </w:tcPr>
          <w:p w14:paraId="6C27EFA4" w14:textId="77777777" w:rsidR="008D19E6" w:rsidRPr="00E45420" w:rsidRDefault="008D19E6" w:rsidP="006A1D16">
            <w:pPr>
              <w:jc w:val="center"/>
              <w:rPr>
                <w:rFonts w:ascii="Trebuchet MS" w:hAnsi="Trebuchet MS"/>
                <w:sz w:val="22"/>
                <w:szCs w:val="22"/>
              </w:rPr>
            </w:pPr>
          </w:p>
        </w:tc>
      </w:tr>
      <w:tr w:rsidR="008D19E6" w:rsidRPr="00E45420" w14:paraId="1062AD34" w14:textId="77777777" w:rsidTr="006A1D16">
        <w:trPr>
          <w:trHeight w:val="299"/>
        </w:trPr>
        <w:tc>
          <w:tcPr>
            <w:tcW w:w="453" w:type="pct"/>
            <w:tcBorders>
              <w:left w:val="single" w:sz="4" w:space="0" w:color="000000"/>
              <w:bottom w:val="single" w:sz="4" w:space="0" w:color="000000"/>
            </w:tcBorders>
            <w:vAlign w:val="center"/>
          </w:tcPr>
          <w:p w14:paraId="406E7B10" w14:textId="5EE494E6" w:rsidR="008D19E6" w:rsidRPr="009C3C47" w:rsidRDefault="008D19E6">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973ED13" w14:textId="57C7A2B6" w:rsidR="008D19E6" w:rsidRPr="00E45420" w:rsidRDefault="008D19E6" w:rsidP="006A1D16">
            <w:pPr>
              <w:rPr>
                <w:rFonts w:ascii="Trebuchet MS" w:hAnsi="Trebuchet MS"/>
                <w:sz w:val="22"/>
                <w:szCs w:val="22"/>
              </w:rPr>
            </w:pPr>
            <w:r w:rsidRPr="005A0E01">
              <w:rPr>
                <w:rFonts w:ascii="Trebuchet MS" w:hAnsi="Trebuchet MS"/>
                <w:sz w:val="22"/>
                <w:szCs w:val="22"/>
              </w:rPr>
              <w:t>Bakterinės </w:t>
            </w:r>
            <w:proofErr w:type="spellStart"/>
            <w:r w:rsidRPr="005A0E01">
              <w:rPr>
                <w:rFonts w:ascii="Trebuchet MS" w:hAnsi="Trebuchet MS"/>
                <w:sz w:val="22"/>
                <w:szCs w:val="22"/>
              </w:rPr>
              <w:t>vaginozės</w:t>
            </w:r>
            <w:proofErr w:type="spellEnd"/>
            <w:r w:rsidRPr="005A0E01">
              <w:rPr>
                <w:rFonts w:ascii="Trebuchet MS" w:hAnsi="Trebuchet MS"/>
                <w:sz w:val="22"/>
                <w:szCs w:val="22"/>
              </w:rPr>
              <w:t> nustatymas (PGR) (Gardnerella vaginalis, Atopobium vaginae, Lactobacillus spp.) </w:t>
            </w:r>
          </w:p>
        </w:tc>
        <w:tc>
          <w:tcPr>
            <w:tcW w:w="454" w:type="pct"/>
            <w:tcBorders>
              <w:top w:val="single" w:sz="4" w:space="0" w:color="000000"/>
              <w:left w:val="single" w:sz="4" w:space="0" w:color="000000"/>
              <w:bottom w:val="single" w:sz="4" w:space="0" w:color="000000"/>
              <w:right w:val="single" w:sz="4" w:space="0" w:color="000000"/>
            </w:tcBorders>
            <w:vAlign w:val="center"/>
          </w:tcPr>
          <w:p w14:paraId="7EDE894A" w14:textId="7426A675" w:rsidR="008D19E6" w:rsidRPr="00E45420" w:rsidRDefault="008D19E6"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A45C89B" w14:textId="556DE20A" w:rsidR="008D19E6" w:rsidRPr="00E45420" w:rsidRDefault="008D19E6" w:rsidP="006A1D16">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456" w:type="pct"/>
            <w:gridSpan w:val="2"/>
            <w:vAlign w:val="center"/>
          </w:tcPr>
          <w:p w14:paraId="222DAB5E" w14:textId="77777777" w:rsidR="008D19E6" w:rsidRPr="00E45420" w:rsidRDefault="008D19E6" w:rsidP="006A1D16">
            <w:pPr>
              <w:jc w:val="center"/>
              <w:rPr>
                <w:rFonts w:ascii="Trebuchet MS" w:hAnsi="Trebuchet MS"/>
                <w:sz w:val="22"/>
                <w:szCs w:val="22"/>
              </w:rPr>
            </w:pPr>
          </w:p>
        </w:tc>
        <w:tc>
          <w:tcPr>
            <w:tcW w:w="453" w:type="pct"/>
            <w:vAlign w:val="center"/>
          </w:tcPr>
          <w:p w14:paraId="4D13EC72" w14:textId="77777777" w:rsidR="008D19E6" w:rsidRPr="00E45420" w:rsidRDefault="008D19E6" w:rsidP="006A1D16">
            <w:pPr>
              <w:jc w:val="center"/>
              <w:rPr>
                <w:rFonts w:ascii="Trebuchet MS" w:hAnsi="Trebuchet MS"/>
                <w:sz w:val="22"/>
                <w:szCs w:val="22"/>
              </w:rPr>
            </w:pPr>
          </w:p>
        </w:tc>
      </w:tr>
      <w:tr w:rsidR="00B17B6E" w:rsidRPr="00E45420" w14:paraId="60577342" w14:textId="77777777" w:rsidTr="006A1D16">
        <w:trPr>
          <w:trHeight w:val="299"/>
        </w:trPr>
        <w:tc>
          <w:tcPr>
            <w:tcW w:w="453" w:type="pct"/>
            <w:tcBorders>
              <w:left w:val="single" w:sz="4" w:space="0" w:color="000000"/>
              <w:bottom w:val="single" w:sz="4" w:space="0" w:color="000000"/>
            </w:tcBorders>
            <w:vAlign w:val="center"/>
          </w:tcPr>
          <w:p w14:paraId="349B6AEC" w14:textId="4825B023" w:rsidR="00B17B6E" w:rsidRPr="009C3C47" w:rsidRDefault="00B17B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961C111" w14:textId="33A32CA7" w:rsidR="00B17B6E" w:rsidRPr="00E45420" w:rsidRDefault="00B17B6E" w:rsidP="006A1D16">
            <w:pPr>
              <w:rPr>
                <w:rFonts w:ascii="Trebuchet MS" w:hAnsi="Trebuchet MS"/>
                <w:sz w:val="22"/>
                <w:szCs w:val="22"/>
              </w:rPr>
            </w:pPr>
            <w:proofErr w:type="spellStart"/>
            <w:r w:rsidRPr="005A0E01">
              <w:rPr>
                <w:rFonts w:ascii="Trebuchet MS" w:hAnsi="Trebuchet MS"/>
                <w:sz w:val="22"/>
                <w:szCs w:val="22"/>
              </w:rPr>
              <w:t>Kandidozės</w:t>
            </w:r>
            <w:proofErr w:type="spellEnd"/>
            <w:r w:rsidRPr="005A0E01">
              <w:rPr>
                <w:rFonts w:ascii="Trebuchet MS" w:hAnsi="Trebuchet MS"/>
                <w:sz w:val="22"/>
                <w:szCs w:val="22"/>
              </w:rPr>
              <w:t> nustatymas (PGR) (Candida albicans, Candida glabrata, Candida krusei, Candida prapsilosis, Candida tropicalis) </w:t>
            </w:r>
          </w:p>
        </w:tc>
        <w:tc>
          <w:tcPr>
            <w:tcW w:w="454" w:type="pct"/>
            <w:tcBorders>
              <w:top w:val="single" w:sz="4" w:space="0" w:color="000000"/>
              <w:left w:val="single" w:sz="4" w:space="0" w:color="000000"/>
              <w:bottom w:val="single" w:sz="4" w:space="0" w:color="000000"/>
              <w:right w:val="single" w:sz="4" w:space="0" w:color="000000"/>
            </w:tcBorders>
            <w:vAlign w:val="center"/>
          </w:tcPr>
          <w:p w14:paraId="00BF255D" w14:textId="66F7FA62" w:rsidR="00B17B6E" w:rsidRPr="00E45420" w:rsidRDefault="00B17B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00907C0" w14:textId="148F072F" w:rsidR="00B17B6E" w:rsidRPr="00E45420" w:rsidRDefault="00B17B6E" w:rsidP="006A1D16">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456" w:type="pct"/>
            <w:gridSpan w:val="2"/>
            <w:vAlign w:val="center"/>
          </w:tcPr>
          <w:p w14:paraId="357B159C" w14:textId="77777777" w:rsidR="00B17B6E" w:rsidRPr="00E45420" w:rsidRDefault="00B17B6E" w:rsidP="006A1D16">
            <w:pPr>
              <w:jc w:val="center"/>
              <w:rPr>
                <w:rFonts w:ascii="Trebuchet MS" w:hAnsi="Trebuchet MS"/>
                <w:sz w:val="22"/>
                <w:szCs w:val="22"/>
              </w:rPr>
            </w:pPr>
          </w:p>
        </w:tc>
        <w:tc>
          <w:tcPr>
            <w:tcW w:w="453" w:type="pct"/>
            <w:vAlign w:val="center"/>
          </w:tcPr>
          <w:p w14:paraId="4DF8E434" w14:textId="77777777" w:rsidR="00B17B6E" w:rsidRPr="00E45420" w:rsidRDefault="00B17B6E" w:rsidP="006A1D16">
            <w:pPr>
              <w:jc w:val="center"/>
              <w:rPr>
                <w:rFonts w:ascii="Trebuchet MS" w:hAnsi="Trebuchet MS"/>
                <w:sz w:val="22"/>
                <w:szCs w:val="22"/>
              </w:rPr>
            </w:pPr>
          </w:p>
        </w:tc>
      </w:tr>
      <w:tr w:rsidR="00B17B6E" w:rsidRPr="00E45420" w14:paraId="7E70F2C9" w14:textId="77777777" w:rsidTr="006A1D16">
        <w:trPr>
          <w:trHeight w:val="299"/>
        </w:trPr>
        <w:tc>
          <w:tcPr>
            <w:tcW w:w="453" w:type="pct"/>
            <w:tcBorders>
              <w:left w:val="single" w:sz="4" w:space="0" w:color="000000"/>
              <w:bottom w:val="single" w:sz="4" w:space="0" w:color="000000"/>
            </w:tcBorders>
            <w:vAlign w:val="center"/>
          </w:tcPr>
          <w:p w14:paraId="15ED990D" w14:textId="68F8DCF9" w:rsidR="00B17B6E" w:rsidRPr="009C3C47" w:rsidRDefault="00B17B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71534AE" w14:textId="15F4CE46" w:rsidR="00B17B6E" w:rsidRPr="00E45420" w:rsidRDefault="00B17B6E" w:rsidP="006A1D16">
            <w:pPr>
              <w:rPr>
                <w:rFonts w:ascii="Trebuchet MS" w:hAnsi="Trebuchet MS"/>
                <w:sz w:val="22"/>
                <w:szCs w:val="22"/>
              </w:rPr>
            </w:pPr>
            <w:proofErr w:type="spellStart"/>
            <w:r w:rsidRPr="005A0E01">
              <w:rPr>
                <w:rFonts w:ascii="Trebuchet MS" w:hAnsi="Trebuchet MS"/>
                <w:sz w:val="22"/>
                <w:szCs w:val="22"/>
              </w:rPr>
              <w:t>Candida</w:t>
            </w:r>
            <w:proofErr w:type="spellEnd"/>
            <w:r w:rsidRPr="005A0E01">
              <w:rPr>
                <w:rFonts w:ascii="Trebuchet MS" w:hAnsi="Trebuchet MS"/>
                <w:sz w:val="22"/>
                <w:szCs w:val="22"/>
              </w:rPr>
              <w:t> PGR paletė (C.albicans, C.tropicalis, C.dubliniensis, C.parapsilosis, C.glabrata, C.krusei, C.lusitaniae) </w:t>
            </w:r>
          </w:p>
        </w:tc>
        <w:tc>
          <w:tcPr>
            <w:tcW w:w="454" w:type="pct"/>
            <w:tcBorders>
              <w:top w:val="single" w:sz="4" w:space="0" w:color="000000"/>
              <w:left w:val="single" w:sz="4" w:space="0" w:color="000000"/>
              <w:bottom w:val="single" w:sz="4" w:space="0" w:color="000000"/>
              <w:right w:val="single" w:sz="4" w:space="0" w:color="000000"/>
            </w:tcBorders>
            <w:vAlign w:val="center"/>
          </w:tcPr>
          <w:p w14:paraId="1253B26F" w14:textId="524D71C5" w:rsidR="00B17B6E" w:rsidRPr="00E45420" w:rsidRDefault="00B17B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FF0F9F5" w14:textId="4E1340C8" w:rsidR="00B17B6E" w:rsidRPr="00E45420" w:rsidRDefault="00B17B6E" w:rsidP="006A1D16">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456" w:type="pct"/>
            <w:gridSpan w:val="2"/>
            <w:vAlign w:val="center"/>
          </w:tcPr>
          <w:p w14:paraId="4AB1F73B" w14:textId="77777777" w:rsidR="00B17B6E" w:rsidRPr="00E45420" w:rsidRDefault="00B17B6E" w:rsidP="006A1D16">
            <w:pPr>
              <w:jc w:val="center"/>
              <w:rPr>
                <w:rFonts w:ascii="Trebuchet MS" w:hAnsi="Trebuchet MS"/>
                <w:sz w:val="22"/>
                <w:szCs w:val="22"/>
              </w:rPr>
            </w:pPr>
          </w:p>
        </w:tc>
        <w:tc>
          <w:tcPr>
            <w:tcW w:w="453" w:type="pct"/>
            <w:vAlign w:val="center"/>
          </w:tcPr>
          <w:p w14:paraId="28667A5C" w14:textId="77777777" w:rsidR="00B17B6E" w:rsidRPr="00E45420" w:rsidRDefault="00B17B6E" w:rsidP="006A1D16">
            <w:pPr>
              <w:jc w:val="center"/>
              <w:rPr>
                <w:rFonts w:ascii="Trebuchet MS" w:hAnsi="Trebuchet MS"/>
                <w:sz w:val="22"/>
                <w:szCs w:val="22"/>
              </w:rPr>
            </w:pPr>
          </w:p>
        </w:tc>
      </w:tr>
      <w:tr w:rsidR="00B17B6E" w:rsidRPr="00E45420" w14:paraId="0D13ED5E" w14:textId="77777777" w:rsidTr="006A1D16">
        <w:trPr>
          <w:trHeight w:val="299"/>
        </w:trPr>
        <w:tc>
          <w:tcPr>
            <w:tcW w:w="453" w:type="pct"/>
            <w:tcBorders>
              <w:left w:val="single" w:sz="4" w:space="0" w:color="000000"/>
              <w:bottom w:val="single" w:sz="4" w:space="0" w:color="000000"/>
            </w:tcBorders>
            <w:vAlign w:val="center"/>
          </w:tcPr>
          <w:p w14:paraId="050D845A" w14:textId="4576E1D0" w:rsidR="00B17B6E" w:rsidRPr="009C3C47" w:rsidRDefault="00B17B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29B1B7A" w14:textId="6B9A1178" w:rsidR="00B17B6E" w:rsidRPr="00E45420" w:rsidRDefault="00B17B6E" w:rsidP="006A1D16">
            <w:pPr>
              <w:rPr>
                <w:rFonts w:ascii="Trebuchet MS" w:hAnsi="Trebuchet MS"/>
                <w:sz w:val="22"/>
                <w:szCs w:val="22"/>
              </w:rPr>
            </w:pPr>
            <w:proofErr w:type="spellStart"/>
            <w:r w:rsidRPr="005A0E01">
              <w:rPr>
                <w:rFonts w:ascii="Trebuchet MS" w:hAnsi="Trebuchet MS"/>
                <w:sz w:val="22"/>
                <w:szCs w:val="22"/>
              </w:rPr>
              <w:t>Dermatofitų</w:t>
            </w:r>
            <w:proofErr w:type="spellEnd"/>
            <w:r w:rsidRPr="005A0E01">
              <w:rPr>
                <w:rFonts w:ascii="Trebuchet MS" w:hAnsi="Trebuchet MS"/>
                <w:sz w:val="22"/>
                <w:szCs w:val="22"/>
              </w:rPr>
              <w:t> PGR paletė (T. </w:t>
            </w:r>
            <w:proofErr w:type="spellStart"/>
            <w:r w:rsidRPr="005A0E01">
              <w:rPr>
                <w:rFonts w:ascii="Trebuchet MS" w:hAnsi="Trebuchet MS"/>
                <w:sz w:val="22"/>
                <w:szCs w:val="22"/>
              </w:rPr>
              <w:t>rubrum</w:t>
            </w:r>
            <w:proofErr w:type="spellEnd"/>
            <w:r w:rsidRPr="005A0E01">
              <w:rPr>
                <w:rFonts w:ascii="Trebuchet MS" w:hAnsi="Trebuchet MS"/>
                <w:sz w:val="22"/>
                <w:szCs w:val="22"/>
              </w:rPr>
              <w:t> </w:t>
            </w:r>
            <w:proofErr w:type="spellStart"/>
            <w:r w:rsidRPr="005A0E01">
              <w:rPr>
                <w:rFonts w:ascii="Trebuchet MS" w:hAnsi="Trebuchet MS"/>
                <w:sz w:val="22"/>
                <w:szCs w:val="22"/>
              </w:rPr>
              <w:t>complex</w:t>
            </w:r>
            <w:proofErr w:type="spellEnd"/>
            <w:r w:rsidRPr="005A0E01">
              <w:rPr>
                <w:rFonts w:ascii="Trebuchet MS" w:hAnsi="Trebuchet MS"/>
                <w:sz w:val="22"/>
                <w:szCs w:val="22"/>
              </w:rPr>
              <w:t>, </w:t>
            </w:r>
            <w:proofErr w:type="spellStart"/>
            <w:r w:rsidRPr="005A0E01">
              <w:rPr>
                <w:rFonts w:ascii="Trebuchet MS" w:hAnsi="Trebuchet MS"/>
                <w:sz w:val="22"/>
                <w:szCs w:val="22"/>
              </w:rPr>
              <w:t>Microsporum</w:t>
            </w:r>
            <w:proofErr w:type="spellEnd"/>
            <w:r w:rsidRPr="005A0E01">
              <w:rPr>
                <w:rFonts w:ascii="Trebuchet MS" w:hAnsi="Trebuchet MS"/>
                <w:sz w:val="22"/>
                <w:szCs w:val="22"/>
              </w:rPr>
              <w:t> </w:t>
            </w:r>
            <w:proofErr w:type="spellStart"/>
            <w:r w:rsidRPr="005A0E01">
              <w:rPr>
                <w:rFonts w:ascii="Trebuchet MS" w:hAnsi="Trebuchet MS"/>
                <w:sz w:val="22"/>
                <w:szCs w:val="22"/>
              </w:rPr>
              <w:t>spp</w:t>
            </w:r>
            <w:proofErr w:type="spellEnd"/>
            <w:r w:rsidRPr="005A0E01">
              <w:rPr>
                <w:rFonts w:ascii="Trebuchet MS" w:hAnsi="Trebuchet MS"/>
                <w:sz w:val="22"/>
                <w:szCs w:val="22"/>
              </w:rPr>
              <w:t>., E. </w:t>
            </w:r>
            <w:proofErr w:type="spellStart"/>
            <w:r w:rsidRPr="005A0E01">
              <w:rPr>
                <w:rFonts w:ascii="Trebuchet MS" w:hAnsi="Trebuchet MS"/>
                <w:sz w:val="22"/>
                <w:szCs w:val="22"/>
              </w:rPr>
              <w:t>floccosum</w:t>
            </w:r>
            <w:proofErr w:type="spellEnd"/>
            <w:r w:rsidRPr="005A0E01">
              <w:rPr>
                <w:rFonts w:ascii="Trebuchet MS" w:hAnsi="Trebuchet MS"/>
                <w:sz w:val="22"/>
                <w:szCs w:val="22"/>
              </w:rPr>
              <w:t>, T. </w:t>
            </w:r>
            <w:proofErr w:type="spellStart"/>
            <w:r w:rsidRPr="005A0E01">
              <w:rPr>
                <w:rFonts w:ascii="Trebuchet MS" w:hAnsi="Trebuchet MS"/>
                <w:sz w:val="22"/>
                <w:szCs w:val="22"/>
              </w:rPr>
              <w:t>mentagrophytes</w:t>
            </w:r>
            <w:proofErr w:type="spellEnd"/>
            <w:r w:rsidRPr="005A0E01">
              <w:rPr>
                <w:rFonts w:ascii="Trebuchet MS" w:hAnsi="Trebuchet MS"/>
                <w:sz w:val="22"/>
                <w:szCs w:val="22"/>
              </w:rPr>
              <w:t> </w:t>
            </w:r>
            <w:proofErr w:type="spellStart"/>
            <w:r w:rsidRPr="005A0E01">
              <w:rPr>
                <w:rFonts w:ascii="Trebuchet MS" w:hAnsi="Trebuchet MS"/>
                <w:sz w:val="22"/>
                <w:szCs w:val="22"/>
              </w:rPr>
              <w:t>complex</w:t>
            </w:r>
            <w:proofErr w:type="spellEnd"/>
            <w:r w:rsidRPr="005A0E01">
              <w:rPr>
                <w:rFonts w:ascii="Trebuchet MS" w:hAnsi="Trebuchet MS"/>
                <w:sz w:val="22"/>
                <w:szCs w:val="22"/>
              </w:rPr>
              <w:t>, T. </w:t>
            </w:r>
            <w:proofErr w:type="spellStart"/>
            <w:r w:rsidRPr="005A0E01">
              <w:rPr>
                <w:rFonts w:ascii="Trebuchet MS" w:hAnsi="Trebuchet MS"/>
                <w:sz w:val="22"/>
                <w:szCs w:val="22"/>
              </w:rPr>
              <w:t>tonsurans</w:t>
            </w:r>
            <w:proofErr w:type="spellEnd"/>
            <w:r w:rsidRPr="005A0E01">
              <w:rPr>
                <w:rFonts w:ascii="Trebuchet MS" w:hAnsi="Trebuchet MS"/>
                <w:sz w:val="22"/>
                <w:szCs w:val="22"/>
              </w:rPr>
              <w:t>) </w:t>
            </w:r>
          </w:p>
        </w:tc>
        <w:tc>
          <w:tcPr>
            <w:tcW w:w="454" w:type="pct"/>
            <w:tcBorders>
              <w:top w:val="single" w:sz="4" w:space="0" w:color="000000"/>
              <w:left w:val="single" w:sz="4" w:space="0" w:color="000000"/>
              <w:bottom w:val="single" w:sz="4" w:space="0" w:color="000000"/>
              <w:right w:val="single" w:sz="4" w:space="0" w:color="000000"/>
            </w:tcBorders>
            <w:vAlign w:val="center"/>
          </w:tcPr>
          <w:p w14:paraId="3C447441" w14:textId="00126930" w:rsidR="00B17B6E" w:rsidRPr="00E45420" w:rsidRDefault="00B17B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92CB8AF" w14:textId="53A92706" w:rsidR="00B17B6E" w:rsidRPr="00E45420" w:rsidRDefault="00B17B6E" w:rsidP="006A1D16">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456" w:type="pct"/>
            <w:gridSpan w:val="2"/>
            <w:vAlign w:val="center"/>
          </w:tcPr>
          <w:p w14:paraId="33B5C799" w14:textId="77777777" w:rsidR="00B17B6E" w:rsidRPr="00E45420" w:rsidRDefault="00B17B6E" w:rsidP="006A1D16">
            <w:pPr>
              <w:jc w:val="center"/>
              <w:rPr>
                <w:rFonts w:ascii="Trebuchet MS" w:hAnsi="Trebuchet MS"/>
                <w:sz w:val="22"/>
                <w:szCs w:val="22"/>
              </w:rPr>
            </w:pPr>
          </w:p>
        </w:tc>
        <w:tc>
          <w:tcPr>
            <w:tcW w:w="453" w:type="pct"/>
            <w:vAlign w:val="center"/>
          </w:tcPr>
          <w:p w14:paraId="5FB710FF" w14:textId="77777777" w:rsidR="00B17B6E" w:rsidRPr="00E45420" w:rsidRDefault="00B17B6E" w:rsidP="006A1D16">
            <w:pPr>
              <w:jc w:val="center"/>
              <w:rPr>
                <w:rFonts w:ascii="Trebuchet MS" w:hAnsi="Trebuchet MS"/>
                <w:sz w:val="22"/>
                <w:szCs w:val="22"/>
              </w:rPr>
            </w:pPr>
          </w:p>
        </w:tc>
      </w:tr>
      <w:tr w:rsidR="00B17B6E" w:rsidRPr="00E45420" w14:paraId="78531A28" w14:textId="77777777" w:rsidTr="006A1D16">
        <w:trPr>
          <w:trHeight w:val="299"/>
        </w:trPr>
        <w:tc>
          <w:tcPr>
            <w:tcW w:w="453" w:type="pct"/>
            <w:tcBorders>
              <w:left w:val="single" w:sz="4" w:space="0" w:color="000000"/>
              <w:bottom w:val="single" w:sz="4" w:space="0" w:color="000000"/>
            </w:tcBorders>
            <w:vAlign w:val="center"/>
          </w:tcPr>
          <w:p w14:paraId="5085E3BF" w14:textId="5CF259D2" w:rsidR="00B17B6E" w:rsidRPr="009C3C47" w:rsidRDefault="00B17B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B7F03DC" w14:textId="109D11B9" w:rsidR="00B17B6E" w:rsidRPr="00E45420" w:rsidRDefault="00B17B6E" w:rsidP="006A1D16">
            <w:pPr>
              <w:rPr>
                <w:rFonts w:ascii="Trebuchet MS" w:hAnsi="Trebuchet MS"/>
                <w:sz w:val="22"/>
                <w:szCs w:val="22"/>
              </w:rPr>
            </w:pPr>
            <w:r w:rsidRPr="00E4113C">
              <w:rPr>
                <w:rFonts w:ascii="Trebuchet MS" w:hAnsi="Trebuchet MS"/>
                <w:sz w:val="22"/>
                <w:szCs w:val="22"/>
              </w:rPr>
              <w:t xml:space="preserve">„Žarnyno </w:t>
            </w:r>
            <w:proofErr w:type="spellStart"/>
            <w:r w:rsidRPr="00E4113C">
              <w:rPr>
                <w:rFonts w:ascii="Trebuchet MS" w:hAnsi="Trebuchet MS"/>
                <w:sz w:val="22"/>
                <w:szCs w:val="22"/>
              </w:rPr>
              <w:t>mikrobiomo</w:t>
            </w:r>
            <w:proofErr w:type="spellEnd"/>
            <w:r w:rsidRPr="00E4113C">
              <w:rPr>
                <w:rFonts w:ascii="Trebuchet MS" w:hAnsi="Trebuchet MS"/>
                <w:sz w:val="22"/>
                <w:szCs w:val="22"/>
              </w:rPr>
              <w:t xml:space="preserve"> tyrimas (ar analizė?) PGR metodu</w:t>
            </w:r>
          </w:p>
        </w:tc>
        <w:tc>
          <w:tcPr>
            <w:tcW w:w="454" w:type="pct"/>
            <w:tcBorders>
              <w:top w:val="single" w:sz="4" w:space="0" w:color="000000"/>
              <w:left w:val="single" w:sz="4" w:space="0" w:color="000000"/>
              <w:bottom w:val="single" w:sz="4" w:space="0" w:color="000000"/>
              <w:right w:val="single" w:sz="4" w:space="0" w:color="000000"/>
            </w:tcBorders>
            <w:vAlign w:val="center"/>
          </w:tcPr>
          <w:p w14:paraId="7D305BC3" w14:textId="5D5A0903" w:rsidR="00B17B6E" w:rsidRPr="00E45420" w:rsidRDefault="00B17B6E" w:rsidP="006A1D16">
            <w:pPr>
              <w:jc w:val="center"/>
              <w:rPr>
                <w:rFonts w:ascii="Trebuchet MS" w:hAnsi="Trebuchet MS"/>
                <w:sz w:val="22"/>
                <w:szCs w:val="22"/>
              </w:rPr>
            </w:pPr>
            <w:r w:rsidRPr="005A0E01">
              <w:rPr>
                <w:rFonts w:ascii="Trebuchet MS" w:hAnsi="Trebuchet MS"/>
                <w:sz w:val="22"/>
                <w:szCs w:val="22"/>
              </w:rPr>
              <w:t>60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33D51DC" w14:textId="1B4B0060" w:rsidR="00B17B6E" w:rsidRPr="00E45420" w:rsidRDefault="00B17B6E" w:rsidP="006A1D16">
            <w:pPr>
              <w:jc w:val="center"/>
              <w:rPr>
                <w:rFonts w:ascii="Trebuchet MS" w:hAnsi="Trebuchet MS"/>
                <w:sz w:val="22"/>
                <w:szCs w:val="22"/>
              </w:rPr>
            </w:pPr>
            <w:r w:rsidRPr="005A0E01">
              <w:rPr>
                <w:rFonts w:ascii="Trebuchet MS" w:hAnsi="Trebuchet MS"/>
                <w:sz w:val="22"/>
                <w:szCs w:val="22"/>
              </w:rPr>
              <w:t>Išmatos</w:t>
            </w:r>
          </w:p>
        </w:tc>
        <w:tc>
          <w:tcPr>
            <w:tcW w:w="456" w:type="pct"/>
            <w:gridSpan w:val="2"/>
            <w:vAlign w:val="center"/>
          </w:tcPr>
          <w:p w14:paraId="227A2EE1" w14:textId="77777777" w:rsidR="00B17B6E" w:rsidRPr="00E45420" w:rsidRDefault="00B17B6E" w:rsidP="006A1D16">
            <w:pPr>
              <w:jc w:val="center"/>
              <w:rPr>
                <w:rFonts w:ascii="Trebuchet MS" w:hAnsi="Trebuchet MS"/>
                <w:sz w:val="22"/>
                <w:szCs w:val="22"/>
              </w:rPr>
            </w:pPr>
          </w:p>
        </w:tc>
        <w:tc>
          <w:tcPr>
            <w:tcW w:w="453" w:type="pct"/>
            <w:vAlign w:val="center"/>
          </w:tcPr>
          <w:p w14:paraId="44652BEE" w14:textId="77777777" w:rsidR="00B17B6E" w:rsidRPr="00E45420" w:rsidRDefault="00B17B6E" w:rsidP="006A1D16">
            <w:pPr>
              <w:jc w:val="center"/>
              <w:rPr>
                <w:rFonts w:ascii="Trebuchet MS" w:hAnsi="Trebuchet MS"/>
                <w:sz w:val="22"/>
                <w:szCs w:val="22"/>
              </w:rPr>
            </w:pPr>
          </w:p>
        </w:tc>
      </w:tr>
      <w:tr w:rsidR="00547D6E" w:rsidRPr="00E45420" w14:paraId="266AEF09" w14:textId="77777777" w:rsidTr="006A1D16">
        <w:trPr>
          <w:trHeight w:val="299"/>
        </w:trPr>
        <w:tc>
          <w:tcPr>
            <w:tcW w:w="453" w:type="pct"/>
            <w:tcBorders>
              <w:left w:val="single" w:sz="4" w:space="0" w:color="000000"/>
              <w:bottom w:val="single" w:sz="4" w:space="0" w:color="000000"/>
            </w:tcBorders>
            <w:vAlign w:val="center"/>
          </w:tcPr>
          <w:p w14:paraId="271F626D" w14:textId="4FD89ED7"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A0FA6AB" w14:textId="4672AE73" w:rsidR="00547D6E" w:rsidRPr="00E45420" w:rsidRDefault="00547D6E" w:rsidP="006A1D16">
            <w:pPr>
              <w:rPr>
                <w:rFonts w:ascii="Trebuchet MS" w:hAnsi="Trebuchet MS"/>
                <w:sz w:val="22"/>
                <w:szCs w:val="22"/>
              </w:rPr>
            </w:pPr>
            <w:r w:rsidRPr="005A0E01">
              <w:rPr>
                <w:rFonts w:ascii="Trebuchet MS" w:hAnsi="Trebuchet MS"/>
                <w:sz w:val="22"/>
                <w:szCs w:val="22"/>
              </w:rPr>
              <w:t>Žarnyno </w:t>
            </w:r>
            <w:proofErr w:type="spellStart"/>
            <w:r w:rsidRPr="005A0E01">
              <w:rPr>
                <w:rFonts w:ascii="Trebuchet MS" w:hAnsi="Trebuchet MS"/>
                <w:sz w:val="22"/>
                <w:szCs w:val="22"/>
              </w:rPr>
              <w:t>mikrobiotos</w:t>
            </w:r>
            <w:proofErr w:type="spellEnd"/>
            <w:r w:rsidRPr="005A0E01">
              <w:rPr>
                <w:rFonts w:ascii="Trebuchet MS" w:hAnsi="Trebuchet MS"/>
                <w:sz w:val="22"/>
                <w:szCs w:val="22"/>
              </w:rPr>
              <w:t> tyrimas </w:t>
            </w:r>
          </w:p>
        </w:tc>
        <w:tc>
          <w:tcPr>
            <w:tcW w:w="454" w:type="pct"/>
            <w:tcBorders>
              <w:top w:val="single" w:sz="4" w:space="0" w:color="000000"/>
              <w:left w:val="single" w:sz="4" w:space="0" w:color="000000"/>
              <w:bottom w:val="single" w:sz="4" w:space="0" w:color="000000"/>
              <w:right w:val="single" w:sz="4" w:space="0" w:color="000000"/>
            </w:tcBorders>
            <w:vAlign w:val="center"/>
          </w:tcPr>
          <w:p w14:paraId="6EE178B1" w14:textId="66219721" w:rsidR="00547D6E" w:rsidRPr="00E45420" w:rsidRDefault="00547D6E" w:rsidP="006A1D16">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AE00C72" w14:textId="081CBD05" w:rsidR="00547D6E" w:rsidRPr="00E45420" w:rsidRDefault="00547D6E" w:rsidP="006A1D16">
            <w:pPr>
              <w:jc w:val="center"/>
              <w:rPr>
                <w:rFonts w:ascii="Trebuchet MS" w:hAnsi="Trebuchet MS"/>
                <w:sz w:val="22"/>
                <w:szCs w:val="22"/>
              </w:rPr>
            </w:pPr>
            <w:r w:rsidRPr="005A0E01">
              <w:rPr>
                <w:rFonts w:ascii="Trebuchet MS" w:hAnsi="Trebuchet MS"/>
                <w:sz w:val="22"/>
                <w:szCs w:val="22"/>
              </w:rPr>
              <w:t>Išmatos</w:t>
            </w:r>
          </w:p>
        </w:tc>
        <w:tc>
          <w:tcPr>
            <w:tcW w:w="456" w:type="pct"/>
            <w:gridSpan w:val="2"/>
            <w:vAlign w:val="center"/>
          </w:tcPr>
          <w:p w14:paraId="604A4BDA" w14:textId="77777777" w:rsidR="00547D6E" w:rsidRPr="00E45420" w:rsidRDefault="00547D6E" w:rsidP="006A1D16">
            <w:pPr>
              <w:jc w:val="center"/>
              <w:rPr>
                <w:rFonts w:ascii="Trebuchet MS" w:hAnsi="Trebuchet MS"/>
                <w:sz w:val="22"/>
                <w:szCs w:val="22"/>
              </w:rPr>
            </w:pPr>
          </w:p>
        </w:tc>
        <w:tc>
          <w:tcPr>
            <w:tcW w:w="453" w:type="pct"/>
            <w:vAlign w:val="center"/>
          </w:tcPr>
          <w:p w14:paraId="1D4CCD41" w14:textId="77777777" w:rsidR="00547D6E" w:rsidRPr="00E45420" w:rsidRDefault="00547D6E" w:rsidP="006A1D16">
            <w:pPr>
              <w:jc w:val="center"/>
              <w:rPr>
                <w:rFonts w:ascii="Trebuchet MS" w:hAnsi="Trebuchet MS"/>
                <w:sz w:val="22"/>
                <w:szCs w:val="22"/>
              </w:rPr>
            </w:pPr>
          </w:p>
        </w:tc>
      </w:tr>
      <w:tr w:rsidR="00547D6E" w:rsidRPr="00E45420" w14:paraId="1216CDC5" w14:textId="77777777" w:rsidTr="006A1D16">
        <w:trPr>
          <w:trHeight w:val="299"/>
        </w:trPr>
        <w:tc>
          <w:tcPr>
            <w:tcW w:w="453" w:type="pct"/>
            <w:tcBorders>
              <w:left w:val="single" w:sz="4" w:space="0" w:color="000000"/>
              <w:bottom w:val="single" w:sz="4" w:space="0" w:color="000000"/>
            </w:tcBorders>
            <w:vAlign w:val="center"/>
          </w:tcPr>
          <w:p w14:paraId="6F60FD7D" w14:textId="2660E0E5"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6E9A0B7" w14:textId="389B3C7B"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Adiponektinas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2DA712C7" w14:textId="31AFCCBE" w:rsidR="00547D6E" w:rsidRPr="00E45420" w:rsidRDefault="00547D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D8819F5" w14:textId="518C1912"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958B8A6" w14:textId="77777777" w:rsidR="00547D6E" w:rsidRPr="00E45420" w:rsidRDefault="00547D6E" w:rsidP="006A1D16">
            <w:pPr>
              <w:jc w:val="center"/>
              <w:rPr>
                <w:rFonts w:ascii="Trebuchet MS" w:hAnsi="Trebuchet MS"/>
                <w:sz w:val="22"/>
                <w:szCs w:val="22"/>
              </w:rPr>
            </w:pPr>
          </w:p>
        </w:tc>
        <w:tc>
          <w:tcPr>
            <w:tcW w:w="453" w:type="pct"/>
            <w:vAlign w:val="center"/>
          </w:tcPr>
          <w:p w14:paraId="0BB0A0D5" w14:textId="77777777" w:rsidR="00547D6E" w:rsidRPr="00E45420" w:rsidRDefault="00547D6E" w:rsidP="006A1D16">
            <w:pPr>
              <w:jc w:val="center"/>
              <w:rPr>
                <w:rFonts w:ascii="Trebuchet MS" w:hAnsi="Trebuchet MS"/>
                <w:sz w:val="22"/>
                <w:szCs w:val="22"/>
              </w:rPr>
            </w:pPr>
          </w:p>
        </w:tc>
      </w:tr>
      <w:tr w:rsidR="00547D6E" w:rsidRPr="00E45420" w14:paraId="4EBB35EC" w14:textId="77777777" w:rsidTr="006A1D16">
        <w:trPr>
          <w:trHeight w:val="299"/>
        </w:trPr>
        <w:tc>
          <w:tcPr>
            <w:tcW w:w="453" w:type="pct"/>
            <w:tcBorders>
              <w:left w:val="single" w:sz="4" w:space="0" w:color="000000"/>
              <w:bottom w:val="single" w:sz="4" w:space="0" w:color="000000"/>
            </w:tcBorders>
            <w:vAlign w:val="center"/>
          </w:tcPr>
          <w:p w14:paraId="0FE0AF7F" w14:textId="1E0156ED"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9B96611" w14:textId="366C1832" w:rsidR="00547D6E" w:rsidRPr="00E45420" w:rsidRDefault="00547D6E" w:rsidP="006A1D16">
            <w:pPr>
              <w:rPr>
                <w:rFonts w:ascii="Trebuchet MS" w:hAnsi="Trebuchet MS"/>
                <w:sz w:val="22"/>
                <w:szCs w:val="22"/>
              </w:rPr>
            </w:pPr>
            <w:r w:rsidRPr="005A0E01">
              <w:rPr>
                <w:rFonts w:ascii="Trebuchet MS" w:hAnsi="Trebuchet MS"/>
                <w:sz w:val="22"/>
                <w:szCs w:val="22"/>
              </w:rPr>
              <w:t>APC-R (aktyvuoto baltymo C rezistentiškumas)</w:t>
            </w:r>
          </w:p>
        </w:tc>
        <w:tc>
          <w:tcPr>
            <w:tcW w:w="454" w:type="pct"/>
            <w:tcBorders>
              <w:top w:val="single" w:sz="4" w:space="0" w:color="000000"/>
              <w:left w:val="single" w:sz="4" w:space="0" w:color="000000"/>
              <w:bottom w:val="single" w:sz="4" w:space="0" w:color="000000"/>
              <w:right w:val="single" w:sz="4" w:space="0" w:color="000000"/>
            </w:tcBorders>
            <w:vAlign w:val="center"/>
          </w:tcPr>
          <w:p w14:paraId="0397A6ED" w14:textId="404E6340" w:rsidR="00547D6E" w:rsidRPr="00E45420" w:rsidRDefault="00547D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BEB7C21" w14:textId="06AAA07C"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4405FA5F" w14:textId="77777777" w:rsidR="00547D6E" w:rsidRPr="00E45420" w:rsidRDefault="00547D6E" w:rsidP="006A1D16">
            <w:pPr>
              <w:jc w:val="center"/>
              <w:rPr>
                <w:rFonts w:ascii="Trebuchet MS" w:hAnsi="Trebuchet MS"/>
                <w:sz w:val="22"/>
                <w:szCs w:val="22"/>
              </w:rPr>
            </w:pPr>
          </w:p>
        </w:tc>
        <w:tc>
          <w:tcPr>
            <w:tcW w:w="453" w:type="pct"/>
            <w:vAlign w:val="center"/>
          </w:tcPr>
          <w:p w14:paraId="3462D612" w14:textId="77777777" w:rsidR="00547D6E" w:rsidRPr="00E45420" w:rsidRDefault="00547D6E" w:rsidP="006A1D16">
            <w:pPr>
              <w:jc w:val="center"/>
              <w:rPr>
                <w:rFonts w:ascii="Trebuchet MS" w:hAnsi="Trebuchet MS"/>
                <w:sz w:val="22"/>
                <w:szCs w:val="22"/>
              </w:rPr>
            </w:pPr>
          </w:p>
        </w:tc>
      </w:tr>
      <w:tr w:rsidR="00547D6E" w:rsidRPr="00E45420" w14:paraId="1A0D5D61" w14:textId="77777777" w:rsidTr="006A1D16">
        <w:trPr>
          <w:trHeight w:val="299"/>
        </w:trPr>
        <w:tc>
          <w:tcPr>
            <w:tcW w:w="453" w:type="pct"/>
            <w:tcBorders>
              <w:left w:val="single" w:sz="4" w:space="0" w:color="000000"/>
              <w:bottom w:val="single" w:sz="4" w:space="0" w:color="000000"/>
            </w:tcBorders>
            <w:vAlign w:val="center"/>
          </w:tcPr>
          <w:p w14:paraId="183E54A0" w14:textId="5F7BB555"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A413041" w14:textId="6BE90403" w:rsidR="00547D6E" w:rsidRPr="00E45420" w:rsidRDefault="00547D6E" w:rsidP="006A1D16">
            <w:pPr>
              <w:rPr>
                <w:rFonts w:ascii="Trebuchet MS" w:hAnsi="Trebuchet MS"/>
                <w:sz w:val="22"/>
                <w:szCs w:val="22"/>
              </w:rPr>
            </w:pPr>
            <w:r w:rsidRPr="005A0E01">
              <w:rPr>
                <w:rFonts w:ascii="Trebuchet MS" w:hAnsi="Trebuchet MS"/>
                <w:sz w:val="22"/>
                <w:szCs w:val="22"/>
              </w:rPr>
              <w:t>Amoniakas</w:t>
            </w:r>
          </w:p>
        </w:tc>
        <w:tc>
          <w:tcPr>
            <w:tcW w:w="454" w:type="pct"/>
            <w:tcBorders>
              <w:top w:val="single" w:sz="4" w:space="0" w:color="000000"/>
              <w:left w:val="single" w:sz="4" w:space="0" w:color="000000"/>
              <w:bottom w:val="single" w:sz="4" w:space="0" w:color="000000"/>
              <w:right w:val="single" w:sz="4" w:space="0" w:color="000000"/>
            </w:tcBorders>
            <w:vAlign w:val="center"/>
          </w:tcPr>
          <w:p w14:paraId="6795BEC1" w14:textId="1A425A01" w:rsidR="00547D6E" w:rsidRPr="00E45420" w:rsidRDefault="00547D6E"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6C3DFF5" w14:textId="5ADB5976"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53739EC8" w14:textId="77777777" w:rsidR="00547D6E" w:rsidRPr="00E45420" w:rsidRDefault="00547D6E" w:rsidP="006A1D16">
            <w:pPr>
              <w:jc w:val="center"/>
              <w:rPr>
                <w:rFonts w:ascii="Trebuchet MS" w:hAnsi="Trebuchet MS"/>
                <w:sz w:val="22"/>
                <w:szCs w:val="22"/>
              </w:rPr>
            </w:pPr>
          </w:p>
        </w:tc>
        <w:tc>
          <w:tcPr>
            <w:tcW w:w="453" w:type="pct"/>
            <w:vAlign w:val="center"/>
          </w:tcPr>
          <w:p w14:paraId="159F4456" w14:textId="77777777" w:rsidR="00547D6E" w:rsidRPr="00E45420" w:rsidRDefault="00547D6E" w:rsidP="006A1D16">
            <w:pPr>
              <w:jc w:val="center"/>
              <w:rPr>
                <w:rFonts w:ascii="Trebuchet MS" w:hAnsi="Trebuchet MS"/>
                <w:sz w:val="22"/>
                <w:szCs w:val="22"/>
              </w:rPr>
            </w:pPr>
          </w:p>
        </w:tc>
      </w:tr>
      <w:tr w:rsidR="00547D6E" w:rsidRPr="00E45420" w14:paraId="7BC585CD" w14:textId="77777777" w:rsidTr="006A1D16">
        <w:trPr>
          <w:trHeight w:val="299"/>
        </w:trPr>
        <w:tc>
          <w:tcPr>
            <w:tcW w:w="453" w:type="pct"/>
            <w:tcBorders>
              <w:left w:val="single" w:sz="4" w:space="0" w:color="000000"/>
              <w:bottom w:val="single" w:sz="4" w:space="0" w:color="000000"/>
            </w:tcBorders>
            <w:vAlign w:val="center"/>
          </w:tcPr>
          <w:p w14:paraId="0DC40651" w14:textId="06E26950"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4330E1E" w14:textId="654BDCBA"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Kopeptinas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antidiurezinio</w:t>
            </w:r>
            <w:proofErr w:type="spellEnd"/>
            <w:r w:rsidRPr="005A0E01">
              <w:rPr>
                <w:rFonts w:ascii="Trebuchet MS" w:hAnsi="Trebuchet MS"/>
                <w:sz w:val="22"/>
                <w:szCs w:val="22"/>
              </w:rPr>
              <w:t xml:space="preserve"> hormono analogas)</w:t>
            </w:r>
          </w:p>
        </w:tc>
        <w:tc>
          <w:tcPr>
            <w:tcW w:w="454" w:type="pct"/>
            <w:tcBorders>
              <w:top w:val="single" w:sz="4" w:space="0" w:color="000000"/>
              <w:left w:val="single" w:sz="4" w:space="0" w:color="000000"/>
              <w:bottom w:val="single" w:sz="4" w:space="0" w:color="000000"/>
              <w:right w:val="single" w:sz="4" w:space="0" w:color="000000"/>
            </w:tcBorders>
            <w:vAlign w:val="center"/>
          </w:tcPr>
          <w:p w14:paraId="23AFD1CC" w14:textId="7E83A456" w:rsidR="00547D6E" w:rsidRPr="00E45420" w:rsidRDefault="00547D6E" w:rsidP="006A1D16">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B10550E" w14:textId="2C03E859"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C9BBAAD" w14:textId="77777777" w:rsidR="00547D6E" w:rsidRPr="00E45420" w:rsidRDefault="00547D6E" w:rsidP="006A1D16">
            <w:pPr>
              <w:jc w:val="center"/>
              <w:rPr>
                <w:rFonts w:ascii="Trebuchet MS" w:hAnsi="Trebuchet MS"/>
                <w:sz w:val="22"/>
                <w:szCs w:val="22"/>
              </w:rPr>
            </w:pPr>
          </w:p>
        </w:tc>
        <w:tc>
          <w:tcPr>
            <w:tcW w:w="453" w:type="pct"/>
            <w:vAlign w:val="center"/>
          </w:tcPr>
          <w:p w14:paraId="6D55485A" w14:textId="77777777" w:rsidR="00547D6E" w:rsidRPr="00E45420" w:rsidRDefault="00547D6E" w:rsidP="006A1D16">
            <w:pPr>
              <w:jc w:val="center"/>
              <w:rPr>
                <w:rFonts w:ascii="Trebuchet MS" w:hAnsi="Trebuchet MS"/>
                <w:sz w:val="22"/>
                <w:szCs w:val="22"/>
              </w:rPr>
            </w:pPr>
          </w:p>
        </w:tc>
      </w:tr>
      <w:tr w:rsidR="00547D6E" w:rsidRPr="00E45420" w14:paraId="68C002C1" w14:textId="77777777" w:rsidTr="006A1D16">
        <w:trPr>
          <w:trHeight w:val="299"/>
        </w:trPr>
        <w:tc>
          <w:tcPr>
            <w:tcW w:w="453" w:type="pct"/>
            <w:tcBorders>
              <w:left w:val="single" w:sz="4" w:space="0" w:color="000000"/>
              <w:bottom w:val="single" w:sz="4" w:space="0" w:color="000000"/>
            </w:tcBorders>
            <w:vAlign w:val="center"/>
          </w:tcPr>
          <w:p w14:paraId="63AAF2E5" w14:textId="140C28BD"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0352AE9" w14:textId="2A5FAC4E"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Anti</w:t>
            </w:r>
            <w:proofErr w:type="spellEnd"/>
            <w:r w:rsidRPr="005A0E01">
              <w:rPr>
                <w:rFonts w:ascii="Trebuchet MS" w:hAnsi="Trebuchet MS"/>
                <w:sz w:val="22"/>
                <w:szCs w:val="22"/>
              </w:rPr>
              <w:t xml:space="preserve"> IA2 (</w:t>
            </w:r>
            <w:proofErr w:type="spellStart"/>
            <w:r w:rsidRPr="005A0E01">
              <w:rPr>
                <w:rFonts w:ascii="Trebuchet MS" w:hAnsi="Trebuchet MS"/>
                <w:sz w:val="22"/>
                <w:szCs w:val="22"/>
              </w:rPr>
              <w:t>autoantikūnai</w:t>
            </w:r>
            <w:proofErr w:type="spellEnd"/>
            <w:r w:rsidRPr="005A0E01">
              <w:rPr>
                <w:rFonts w:ascii="Trebuchet MS" w:hAnsi="Trebuchet MS"/>
                <w:sz w:val="22"/>
                <w:szCs w:val="22"/>
              </w:rPr>
              <w:t xml:space="preserve"> prieš </w:t>
            </w:r>
            <w:proofErr w:type="spellStart"/>
            <w:r w:rsidRPr="005A0E01">
              <w:rPr>
                <w:rFonts w:ascii="Trebuchet MS" w:hAnsi="Trebuchet MS"/>
                <w:sz w:val="22"/>
                <w:szCs w:val="22"/>
              </w:rPr>
              <w:t>tirozinfosfotazę</w:t>
            </w:r>
            <w:proofErr w:type="spellEnd"/>
            <w:r w:rsidRPr="005A0E01">
              <w:rPr>
                <w:rFonts w:ascii="Trebuchet MS" w:hAnsi="Trebuchet MS"/>
                <w:sz w:val="22"/>
                <w:szCs w:val="22"/>
              </w:rPr>
              <w:t xml:space="preserve">) </w:t>
            </w:r>
          </w:p>
        </w:tc>
        <w:tc>
          <w:tcPr>
            <w:tcW w:w="454" w:type="pct"/>
            <w:tcBorders>
              <w:top w:val="single" w:sz="4" w:space="0" w:color="000000"/>
              <w:left w:val="single" w:sz="4" w:space="0" w:color="000000"/>
              <w:bottom w:val="single" w:sz="4" w:space="0" w:color="000000"/>
              <w:right w:val="single" w:sz="4" w:space="0" w:color="000000"/>
            </w:tcBorders>
            <w:vAlign w:val="center"/>
          </w:tcPr>
          <w:p w14:paraId="0151C03C" w14:textId="1B447E7E" w:rsidR="00547D6E" w:rsidRPr="00E45420" w:rsidRDefault="00547D6E"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8485FF8" w14:textId="2CF56810"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4B9670F9" w14:textId="77777777" w:rsidR="00547D6E" w:rsidRPr="00E45420" w:rsidRDefault="00547D6E" w:rsidP="006A1D16">
            <w:pPr>
              <w:jc w:val="center"/>
              <w:rPr>
                <w:rFonts w:ascii="Trebuchet MS" w:hAnsi="Trebuchet MS"/>
                <w:sz w:val="22"/>
                <w:szCs w:val="22"/>
              </w:rPr>
            </w:pPr>
          </w:p>
        </w:tc>
        <w:tc>
          <w:tcPr>
            <w:tcW w:w="453" w:type="pct"/>
            <w:vAlign w:val="center"/>
          </w:tcPr>
          <w:p w14:paraId="6578DCEB" w14:textId="77777777" w:rsidR="00547D6E" w:rsidRPr="00E45420" w:rsidRDefault="00547D6E" w:rsidP="006A1D16">
            <w:pPr>
              <w:jc w:val="center"/>
              <w:rPr>
                <w:rFonts w:ascii="Trebuchet MS" w:hAnsi="Trebuchet MS"/>
                <w:sz w:val="22"/>
                <w:szCs w:val="22"/>
              </w:rPr>
            </w:pPr>
          </w:p>
        </w:tc>
      </w:tr>
      <w:tr w:rsidR="00547D6E" w:rsidRPr="00E45420" w14:paraId="690F006C" w14:textId="77777777" w:rsidTr="006A1D16">
        <w:trPr>
          <w:trHeight w:val="299"/>
        </w:trPr>
        <w:tc>
          <w:tcPr>
            <w:tcW w:w="453" w:type="pct"/>
            <w:tcBorders>
              <w:left w:val="single" w:sz="4" w:space="0" w:color="000000"/>
              <w:bottom w:val="single" w:sz="4" w:space="0" w:color="000000"/>
            </w:tcBorders>
            <w:vAlign w:val="center"/>
          </w:tcPr>
          <w:p w14:paraId="293688B8" w14:textId="25B15F1D"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C27D62F" w14:textId="3361F2EB" w:rsidR="00547D6E" w:rsidRPr="00E45420" w:rsidRDefault="00547D6E" w:rsidP="006A1D16">
            <w:pPr>
              <w:rPr>
                <w:rFonts w:ascii="Trebuchet MS" w:hAnsi="Trebuchet MS"/>
                <w:sz w:val="22"/>
                <w:szCs w:val="22"/>
              </w:rPr>
            </w:pPr>
            <w:r w:rsidRPr="005A0E01">
              <w:rPr>
                <w:rFonts w:ascii="Trebuchet MS" w:hAnsi="Trebuchet MS"/>
                <w:sz w:val="22"/>
                <w:szCs w:val="22"/>
              </w:rPr>
              <w:t>Antikūnai prieš I tipo kepenų citoplazmos antigeną (anti-LC1)</w:t>
            </w:r>
          </w:p>
        </w:tc>
        <w:tc>
          <w:tcPr>
            <w:tcW w:w="454" w:type="pct"/>
            <w:tcBorders>
              <w:top w:val="single" w:sz="4" w:space="0" w:color="000000"/>
              <w:left w:val="single" w:sz="4" w:space="0" w:color="000000"/>
              <w:bottom w:val="single" w:sz="4" w:space="0" w:color="000000"/>
              <w:right w:val="single" w:sz="4" w:space="0" w:color="000000"/>
            </w:tcBorders>
            <w:vAlign w:val="center"/>
          </w:tcPr>
          <w:p w14:paraId="20310317" w14:textId="2DB55601" w:rsidR="00547D6E" w:rsidRPr="00E45420" w:rsidRDefault="00547D6E"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3505F14" w14:textId="5DA5FD76"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D5C2DF4" w14:textId="77777777" w:rsidR="00547D6E" w:rsidRPr="00E45420" w:rsidRDefault="00547D6E" w:rsidP="006A1D16">
            <w:pPr>
              <w:jc w:val="center"/>
              <w:rPr>
                <w:rFonts w:ascii="Trebuchet MS" w:hAnsi="Trebuchet MS"/>
                <w:sz w:val="22"/>
                <w:szCs w:val="22"/>
              </w:rPr>
            </w:pPr>
          </w:p>
        </w:tc>
        <w:tc>
          <w:tcPr>
            <w:tcW w:w="453" w:type="pct"/>
            <w:vAlign w:val="center"/>
          </w:tcPr>
          <w:p w14:paraId="245B9926" w14:textId="77777777" w:rsidR="00547D6E" w:rsidRPr="00E45420" w:rsidRDefault="00547D6E" w:rsidP="006A1D16">
            <w:pPr>
              <w:jc w:val="center"/>
              <w:rPr>
                <w:rFonts w:ascii="Trebuchet MS" w:hAnsi="Trebuchet MS"/>
                <w:sz w:val="22"/>
                <w:szCs w:val="22"/>
              </w:rPr>
            </w:pPr>
          </w:p>
        </w:tc>
      </w:tr>
      <w:tr w:rsidR="00547D6E" w:rsidRPr="00E45420" w14:paraId="74D2CA1B" w14:textId="77777777" w:rsidTr="006A1D16">
        <w:trPr>
          <w:trHeight w:val="299"/>
        </w:trPr>
        <w:tc>
          <w:tcPr>
            <w:tcW w:w="453" w:type="pct"/>
            <w:tcBorders>
              <w:left w:val="single" w:sz="4" w:space="0" w:color="000000"/>
              <w:bottom w:val="single" w:sz="4" w:space="0" w:color="000000"/>
            </w:tcBorders>
            <w:vAlign w:val="center"/>
          </w:tcPr>
          <w:p w14:paraId="7F902338" w14:textId="64E31F94"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7A42270" w14:textId="4FB0FF41" w:rsidR="00547D6E" w:rsidRPr="00E45420" w:rsidRDefault="00547D6E" w:rsidP="006A1D16">
            <w:pPr>
              <w:rPr>
                <w:rFonts w:ascii="Trebuchet MS" w:hAnsi="Trebuchet MS"/>
                <w:sz w:val="22"/>
                <w:szCs w:val="22"/>
              </w:rPr>
            </w:pPr>
            <w:r w:rsidRPr="005A0E01">
              <w:rPr>
                <w:rFonts w:ascii="Trebuchet MS" w:hAnsi="Trebuchet MS"/>
                <w:sz w:val="22"/>
                <w:szCs w:val="22"/>
              </w:rPr>
              <w:t xml:space="preserve">Antikūnai prieš </w:t>
            </w:r>
            <w:proofErr w:type="spellStart"/>
            <w:r w:rsidRPr="005A0E01">
              <w:rPr>
                <w:rFonts w:ascii="Trebuchet MS" w:hAnsi="Trebuchet MS"/>
                <w:sz w:val="22"/>
                <w:szCs w:val="22"/>
              </w:rPr>
              <w:t>glutamo</w:t>
            </w:r>
            <w:proofErr w:type="spellEnd"/>
            <w:r w:rsidRPr="005A0E01">
              <w:rPr>
                <w:rFonts w:ascii="Trebuchet MS" w:hAnsi="Trebuchet MS"/>
                <w:sz w:val="22"/>
                <w:szCs w:val="22"/>
              </w:rPr>
              <w:t xml:space="preserve"> rūgšties </w:t>
            </w:r>
            <w:proofErr w:type="spellStart"/>
            <w:r w:rsidRPr="005A0E01">
              <w:rPr>
                <w:rFonts w:ascii="Trebuchet MS" w:hAnsi="Trebuchet MS"/>
                <w:sz w:val="22"/>
                <w:szCs w:val="22"/>
              </w:rPr>
              <w:t>dekarboksilazę</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anti</w:t>
            </w:r>
            <w:proofErr w:type="spellEnd"/>
            <w:r w:rsidRPr="005A0E01">
              <w:rPr>
                <w:rFonts w:ascii="Trebuchet MS" w:hAnsi="Trebuchet MS"/>
                <w:sz w:val="22"/>
                <w:szCs w:val="22"/>
              </w:rPr>
              <w:t>-GAD)</w:t>
            </w:r>
          </w:p>
        </w:tc>
        <w:tc>
          <w:tcPr>
            <w:tcW w:w="454" w:type="pct"/>
            <w:tcBorders>
              <w:top w:val="single" w:sz="4" w:space="0" w:color="000000"/>
              <w:left w:val="single" w:sz="4" w:space="0" w:color="000000"/>
              <w:bottom w:val="single" w:sz="4" w:space="0" w:color="000000"/>
              <w:right w:val="single" w:sz="4" w:space="0" w:color="000000"/>
            </w:tcBorders>
            <w:vAlign w:val="center"/>
          </w:tcPr>
          <w:p w14:paraId="38C9779C" w14:textId="20B140FA" w:rsidR="00547D6E" w:rsidRPr="00E45420" w:rsidRDefault="00547D6E" w:rsidP="006A1D16">
            <w:pPr>
              <w:jc w:val="center"/>
              <w:rPr>
                <w:rFonts w:ascii="Trebuchet MS" w:hAnsi="Trebuchet MS"/>
                <w:sz w:val="22"/>
                <w:szCs w:val="22"/>
              </w:rPr>
            </w:pPr>
            <w:r w:rsidRPr="005A0E01">
              <w:rPr>
                <w:rFonts w:ascii="Trebuchet MS" w:hAnsi="Trebuchet MS"/>
                <w:sz w:val="22"/>
                <w:szCs w:val="22"/>
              </w:rPr>
              <w:t>70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3FE61E2" w14:textId="43F974EE"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0FDD624" w14:textId="77777777" w:rsidR="00547D6E" w:rsidRPr="00E45420" w:rsidRDefault="00547D6E" w:rsidP="006A1D16">
            <w:pPr>
              <w:jc w:val="center"/>
              <w:rPr>
                <w:rFonts w:ascii="Trebuchet MS" w:hAnsi="Trebuchet MS"/>
                <w:sz w:val="22"/>
                <w:szCs w:val="22"/>
              </w:rPr>
            </w:pPr>
          </w:p>
        </w:tc>
        <w:tc>
          <w:tcPr>
            <w:tcW w:w="453" w:type="pct"/>
            <w:vAlign w:val="center"/>
          </w:tcPr>
          <w:p w14:paraId="550D2860" w14:textId="77777777" w:rsidR="00547D6E" w:rsidRPr="00E45420" w:rsidRDefault="00547D6E" w:rsidP="006A1D16">
            <w:pPr>
              <w:jc w:val="center"/>
              <w:rPr>
                <w:rFonts w:ascii="Trebuchet MS" w:hAnsi="Trebuchet MS"/>
                <w:sz w:val="22"/>
                <w:szCs w:val="22"/>
              </w:rPr>
            </w:pPr>
          </w:p>
        </w:tc>
      </w:tr>
      <w:tr w:rsidR="00547D6E" w:rsidRPr="00E45420" w14:paraId="1CC85579" w14:textId="77777777" w:rsidTr="006A1D16">
        <w:trPr>
          <w:trHeight w:val="299"/>
        </w:trPr>
        <w:tc>
          <w:tcPr>
            <w:tcW w:w="453" w:type="pct"/>
            <w:tcBorders>
              <w:left w:val="single" w:sz="4" w:space="0" w:color="000000"/>
              <w:bottom w:val="single" w:sz="4" w:space="0" w:color="000000"/>
            </w:tcBorders>
            <w:vAlign w:val="center"/>
          </w:tcPr>
          <w:p w14:paraId="55A068D7" w14:textId="5C84B6E5"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5E2E3D7" w14:textId="543D514E" w:rsidR="00547D6E" w:rsidRPr="00E45420" w:rsidRDefault="00547D6E" w:rsidP="006A1D16">
            <w:pPr>
              <w:rPr>
                <w:rFonts w:ascii="Trebuchet MS" w:hAnsi="Trebuchet MS"/>
                <w:sz w:val="22"/>
                <w:szCs w:val="22"/>
              </w:rPr>
            </w:pPr>
            <w:r w:rsidRPr="005A0E01">
              <w:rPr>
                <w:rFonts w:ascii="Trebuchet MS" w:hAnsi="Trebuchet MS"/>
                <w:sz w:val="22"/>
                <w:szCs w:val="22"/>
              </w:rPr>
              <w:t xml:space="preserve">Antikūnai prieš insuliną  </w:t>
            </w:r>
          </w:p>
        </w:tc>
        <w:tc>
          <w:tcPr>
            <w:tcW w:w="454" w:type="pct"/>
            <w:tcBorders>
              <w:top w:val="single" w:sz="4" w:space="0" w:color="000000"/>
              <w:left w:val="single" w:sz="4" w:space="0" w:color="000000"/>
              <w:bottom w:val="single" w:sz="4" w:space="0" w:color="000000"/>
              <w:right w:val="single" w:sz="4" w:space="0" w:color="000000"/>
            </w:tcBorders>
            <w:vAlign w:val="center"/>
          </w:tcPr>
          <w:p w14:paraId="21B5EF74" w14:textId="4B167DC7" w:rsidR="00547D6E" w:rsidRPr="00E45420" w:rsidRDefault="00547D6E"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BAFE82A" w14:textId="540798DD"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66A87DA" w14:textId="77777777" w:rsidR="00547D6E" w:rsidRPr="00E45420" w:rsidRDefault="00547D6E" w:rsidP="006A1D16">
            <w:pPr>
              <w:jc w:val="center"/>
              <w:rPr>
                <w:rFonts w:ascii="Trebuchet MS" w:hAnsi="Trebuchet MS"/>
                <w:sz w:val="22"/>
                <w:szCs w:val="22"/>
              </w:rPr>
            </w:pPr>
          </w:p>
        </w:tc>
        <w:tc>
          <w:tcPr>
            <w:tcW w:w="453" w:type="pct"/>
            <w:vAlign w:val="center"/>
          </w:tcPr>
          <w:p w14:paraId="3FEA5B96" w14:textId="77777777" w:rsidR="00547D6E" w:rsidRPr="00E45420" w:rsidRDefault="00547D6E" w:rsidP="006A1D16">
            <w:pPr>
              <w:jc w:val="center"/>
              <w:rPr>
                <w:rFonts w:ascii="Trebuchet MS" w:hAnsi="Trebuchet MS"/>
                <w:sz w:val="22"/>
                <w:szCs w:val="22"/>
              </w:rPr>
            </w:pPr>
          </w:p>
        </w:tc>
      </w:tr>
      <w:tr w:rsidR="00547D6E" w:rsidRPr="00E45420" w14:paraId="61AE6405" w14:textId="77777777" w:rsidTr="006A1D16">
        <w:trPr>
          <w:trHeight w:val="299"/>
        </w:trPr>
        <w:tc>
          <w:tcPr>
            <w:tcW w:w="453" w:type="pct"/>
            <w:tcBorders>
              <w:left w:val="single" w:sz="4" w:space="0" w:color="000000"/>
              <w:bottom w:val="single" w:sz="4" w:space="0" w:color="000000"/>
            </w:tcBorders>
            <w:vAlign w:val="center"/>
          </w:tcPr>
          <w:p w14:paraId="4C83BD7A" w14:textId="13E27DD9"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508C5D6" w14:textId="4F64FE5E" w:rsidR="00547D6E" w:rsidRPr="00E45420" w:rsidRDefault="00547D6E" w:rsidP="006A1D16">
            <w:pPr>
              <w:rPr>
                <w:rFonts w:ascii="Trebuchet MS" w:hAnsi="Trebuchet MS"/>
                <w:sz w:val="22"/>
                <w:szCs w:val="22"/>
              </w:rPr>
            </w:pPr>
            <w:r w:rsidRPr="005A0E01">
              <w:rPr>
                <w:rFonts w:ascii="Trebuchet MS" w:hAnsi="Trebuchet MS"/>
                <w:sz w:val="22"/>
                <w:szCs w:val="22"/>
              </w:rPr>
              <w:t xml:space="preserve">Antikūnai prieš raumenims specifinę </w:t>
            </w:r>
            <w:proofErr w:type="spellStart"/>
            <w:r w:rsidRPr="005A0E01">
              <w:rPr>
                <w:rFonts w:ascii="Trebuchet MS" w:hAnsi="Trebuchet MS"/>
                <w:sz w:val="22"/>
                <w:szCs w:val="22"/>
              </w:rPr>
              <w:t>tirozinkinazę</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Anti-MuSK</w:t>
            </w:r>
            <w:proofErr w:type="spellEnd"/>
            <w:r w:rsidRPr="005A0E01">
              <w:rPr>
                <w:rFonts w:ascii="Trebuchet MS" w:hAnsi="Trebuchet MS"/>
                <w:sz w:val="22"/>
                <w:szCs w:val="22"/>
              </w:rPr>
              <w:t xml:space="preserve">) </w:t>
            </w:r>
          </w:p>
        </w:tc>
        <w:tc>
          <w:tcPr>
            <w:tcW w:w="454" w:type="pct"/>
            <w:tcBorders>
              <w:top w:val="single" w:sz="4" w:space="0" w:color="000000"/>
              <w:left w:val="single" w:sz="4" w:space="0" w:color="000000"/>
              <w:bottom w:val="single" w:sz="4" w:space="0" w:color="000000"/>
              <w:right w:val="single" w:sz="4" w:space="0" w:color="000000"/>
            </w:tcBorders>
            <w:vAlign w:val="center"/>
          </w:tcPr>
          <w:p w14:paraId="02C8F6E8" w14:textId="38E415A8" w:rsidR="00547D6E" w:rsidRPr="00E45420" w:rsidRDefault="00547D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2B4DCF3" w14:textId="42803E49"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F8D38BD" w14:textId="77777777" w:rsidR="00547D6E" w:rsidRPr="00E45420" w:rsidRDefault="00547D6E" w:rsidP="006A1D16">
            <w:pPr>
              <w:jc w:val="center"/>
              <w:rPr>
                <w:rFonts w:ascii="Trebuchet MS" w:hAnsi="Trebuchet MS"/>
                <w:sz w:val="22"/>
                <w:szCs w:val="22"/>
              </w:rPr>
            </w:pPr>
          </w:p>
        </w:tc>
        <w:tc>
          <w:tcPr>
            <w:tcW w:w="453" w:type="pct"/>
            <w:vAlign w:val="center"/>
          </w:tcPr>
          <w:p w14:paraId="07C668C8" w14:textId="77777777" w:rsidR="00547D6E" w:rsidRPr="00E45420" w:rsidRDefault="00547D6E" w:rsidP="006A1D16">
            <w:pPr>
              <w:jc w:val="center"/>
              <w:rPr>
                <w:rFonts w:ascii="Trebuchet MS" w:hAnsi="Trebuchet MS"/>
                <w:sz w:val="22"/>
                <w:szCs w:val="22"/>
              </w:rPr>
            </w:pPr>
          </w:p>
        </w:tc>
      </w:tr>
      <w:tr w:rsidR="00547D6E" w:rsidRPr="00E45420" w14:paraId="27580517" w14:textId="77777777" w:rsidTr="006A1D16">
        <w:trPr>
          <w:trHeight w:val="299"/>
        </w:trPr>
        <w:tc>
          <w:tcPr>
            <w:tcW w:w="453" w:type="pct"/>
            <w:tcBorders>
              <w:left w:val="single" w:sz="4" w:space="0" w:color="000000"/>
              <w:bottom w:val="single" w:sz="4" w:space="0" w:color="000000"/>
            </w:tcBorders>
            <w:vAlign w:val="center"/>
          </w:tcPr>
          <w:p w14:paraId="7A4009D3" w14:textId="5C80A2CE"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5C5E715" w14:textId="707F3E9A" w:rsidR="00547D6E" w:rsidRPr="00E45420" w:rsidRDefault="00547D6E" w:rsidP="006A1D16">
            <w:pPr>
              <w:rPr>
                <w:rFonts w:ascii="Trebuchet MS" w:hAnsi="Trebuchet MS"/>
                <w:sz w:val="22"/>
                <w:szCs w:val="22"/>
              </w:rPr>
            </w:pPr>
            <w:r w:rsidRPr="005A0E01">
              <w:rPr>
                <w:rFonts w:ascii="Trebuchet MS" w:hAnsi="Trebuchet MS"/>
                <w:sz w:val="22"/>
                <w:szCs w:val="22"/>
              </w:rPr>
              <w:t xml:space="preserve">Stabligės toksino </w:t>
            </w:r>
            <w:proofErr w:type="spellStart"/>
            <w:r w:rsidRPr="005A0E01">
              <w:rPr>
                <w:rFonts w:ascii="Trebuchet MS" w:hAnsi="Trebuchet MS"/>
                <w:sz w:val="22"/>
                <w:szCs w:val="22"/>
              </w:rPr>
              <w:t>IgG</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44ABABDD" w14:textId="211FAA1F" w:rsidR="00547D6E" w:rsidRPr="00E45420" w:rsidRDefault="00547D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8ED1362" w14:textId="4CE254DB"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A0D3EC4" w14:textId="77777777" w:rsidR="00547D6E" w:rsidRPr="00E45420" w:rsidRDefault="00547D6E" w:rsidP="006A1D16">
            <w:pPr>
              <w:jc w:val="center"/>
              <w:rPr>
                <w:rFonts w:ascii="Trebuchet MS" w:hAnsi="Trebuchet MS"/>
                <w:sz w:val="22"/>
                <w:szCs w:val="22"/>
              </w:rPr>
            </w:pPr>
          </w:p>
        </w:tc>
        <w:tc>
          <w:tcPr>
            <w:tcW w:w="453" w:type="pct"/>
            <w:vAlign w:val="center"/>
          </w:tcPr>
          <w:p w14:paraId="392DA677" w14:textId="77777777" w:rsidR="00547D6E" w:rsidRPr="00E45420" w:rsidRDefault="00547D6E" w:rsidP="006A1D16">
            <w:pPr>
              <w:jc w:val="center"/>
              <w:rPr>
                <w:rFonts w:ascii="Trebuchet MS" w:hAnsi="Trebuchet MS"/>
                <w:sz w:val="22"/>
                <w:szCs w:val="22"/>
              </w:rPr>
            </w:pPr>
          </w:p>
        </w:tc>
      </w:tr>
      <w:tr w:rsidR="00547D6E" w:rsidRPr="00E45420" w14:paraId="489F007B" w14:textId="77777777" w:rsidTr="006A1D16">
        <w:trPr>
          <w:trHeight w:val="299"/>
        </w:trPr>
        <w:tc>
          <w:tcPr>
            <w:tcW w:w="453" w:type="pct"/>
            <w:tcBorders>
              <w:left w:val="single" w:sz="4" w:space="0" w:color="000000"/>
              <w:bottom w:val="single" w:sz="4" w:space="0" w:color="000000"/>
            </w:tcBorders>
            <w:vAlign w:val="center"/>
          </w:tcPr>
          <w:p w14:paraId="76C7FF5F" w14:textId="6585A8CB"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19CCC4E" w14:textId="5C918DB5" w:rsidR="00547D6E" w:rsidRPr="00E45420" w:rsidRDefault="00547D6E" w:rsidP="006A1D16">
            <w:pPr>
              <w:rPr>
                <w:rFonts w:ascii="Trebuchet MS" w:hAnsi="Trebuchet MS"/>
                <w:sz w:val="22"/>
                <w:szCs w:val="22"/>
              </w:rPr>
            </w:pPr>
            <w:r w:rsidRPr="005A0E01">
              <w:rPr>
                <w:rFonts w:ascii="Trebuchet MS" w:hAnsi="Trebuchet MS"/>
                <w:sz w:val="22"/>
                <w:szCs w:val="22"/>
              </w:rPr>
              <w:t xml:space="preserve">Antikūnai prieš </w:t>
            </w:r>
            <w:proofErr w:type="spellStart"/>
            <w:r w:rsidRPr="005A0E01">
              <w:rPr>
                <w:rFonts w:ascii="Trebuchet MS" w:hAnsi="Trebuchet MS"/>
                <w:sz w:val="22"/>
                <w:szCs w:val="22"/>
              </w:rPr>
              <w:t>acetilcholino</w:t>
            </w:r>
            <w:proofErr w:type="spellEnd"/>
            <w:r w:rsidRPr="005A0E01">
              <w:rPr>
                <w:rFonts w:ascii="Trebuchet MS" w:hAnsi="Trebuchet MS"/>
                <w:sz w:val="22"/>
                <w:szCs w:val="22"/>
              </w:rPr>
              <w:t xml:space="preserve"> receptorius</w:t>
            </w:r>
          </w:p>
        </w:tc>
        <w:tc>
          <w:tcPr>
            <w:tcW w:w="454" w:type="pct"/>
            <w:tcBorders>
              <w:top w:val="single" w:sz="4" w:space="0" w:color="000000"/>
              <w:left w:val="single" w:sz="4" w:space="0" w:color="000000"/>
              <w:bottom w:val="single" w:sz="4" w:space="0" w:color="000000"/>
              <w:right w:val="single" w:sz="4" w:space="0" w:color="000000"/>
            </w:tcBorders>
            <w:vAlign w:val="center"/>
          </w:tcPr>
          <w:p w14:paraId="46762CF3" w14:textId="56CE23CD" w:rsidR="00547D6E" w:rsidRPr="00E45420" w:rsidRDefault="00547D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EA74D87" w14:textId="21DE2356"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356196C" w14:textId="77777777" w:rsidR="00547D6E" w:rsidRPr="00E45420" w:rsidRDefault="00547D6E" w:rsidP="006A1D16">
            <w:pPr>
              <w:jc w:val="center"/>
              <w:rPr>
                <w:rFonts w:ascii="Trebuchet MS" w:hAnsi="Trebuchet MS"/>
                <w:sz w:val="22"/>
                <w:szCs w:val="22"/>
              </w:rPr>
            </w:pPr>
          </w:p>
        </w:tc>
        <w:tc>
          <w:tcPr>
            <w:tcW w:w="453" w:type="pct"/>
            <w:vAlign w:val="center"/>
          </w:tcPr>
          <w:p w14:paraId="091A14DC" w14:textId="77777777" w:rsidR="00547D6E" w:rsidRPr="00E45420" w:rsidRDefault="00547D6E" w:rsidP="006A1D16">
            <w:pPr>
              <w:jc w:val="center"/>
              <w:rPr>
                <w:rFonts w:ascii="Trebuchet MS" w:hAnsi="Trebuchet MS"/>
                <w:sz w:val="22"/>
                <w:szCs w:val="22"/>
              </w:rPr>
            </w:pPr>
          </w:p>
        </w:tc>
      </w:tr>
      <w:tr w:rsidR="00547D6E" w:rsidRPr="00E45420" w14:paraId="5DFAA59E" w14:textId="77777777" w:rsidTr="006A1D16">
        <w:trPr>
          <w:trHeight w:val="299"/>
        </w:trPr>
        <w:tc>
          <w:tcPr>
            <w:tcW w:w="453" w:type="pct"/>
            <w:tcBorders>
              <w:left w:val="single" w:sz="4" w:space="0" w:color="000000"/>
              <w:bottom w:val="single" w:sz="4" w:space="0" w:color="000000"/>
            </w:tcBorders>
            <w:vAlign w:val="center"/>
          </w:tcPr>
          <w:p w14:paraId="16E2503E" w14:textId="243AD4E6"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32D2109" w14:textId="56F64B05"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Autoantikūnai</w:t>
            </w:r>
            <w:proofErr w:type="spellEnd"/>
            <w:r w:rsidRPr="005A0E01">
              <w:rPr>
                <w:rFonts w:ascii="Trebuchet MS" w:hAnsi="Trebuchet MS"/>
                <w:sz w:val="22"/>
                <w:szCs w:val="22"/>
              </w:rPr>
              <w:t xml:space="preserve"> Mi-2 </w:t>
            </w:r>
          </w:p>
        </w:tc>
        <w:tc>
          <w:tcPr>
            <w:tcW w:w="454" w:type="pct"/>
            <w:tcBorders>
              <w:top w:val="single" w:sz="4" w:space="0" w:color="000000"/>
              <w:left w:val="single" w:sz="4" w:space="0" w:color="000000"/>
              <w:bottom w:val="single" w:sz="4" w:space="0" w:color="000000"/>
              <w:right w:val="single" w:sz="4" w:space="0" w:color="000000"/>
            </w:tcBorders>
            <w:vAlign w:val="center"/>
          </w:tcPr>
          <w:p w14:paraId="73679B1A" w14:textId="3D4066AF" w:rsidR="00547D6E" w:rsidRPr="00E45420" w:rsidRDefault="00547D6E" w:rsidP="006A1D16">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8B62C1B" w14:textId="61FE628C"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FC6E4CC" w14:textId="77777777" w:rsidR="00547D6E" w:rsidRPr="00E45420" w:rsidRDefault="00547D6E" w:rsidP="006A1D16">
            <w:pPr>
              <w:jc w:val="center"/>
              <w:rPr>
                <w:rFonts w:ascii="Trebuchet MS" w:hAnsi="Trebuchet MS"/>
                <w:sz w:val="22"/>
                <w:szCs w:val="22"/>
              </w:rPr>
            </w:pPr>
          </w:p>
        </w:tc>
        <w:tc>
          <w:tcPr>
            <w:tcW w:w="453" w:type="pct"/>
            <w:vAlign w:val="center"/>
          </w:tcPr>
          <w:p w14:paraId="7C44298B" w14:textId="77777777" w:rsidR="00547D6E" w:rsidRPr="00E45420" w:rsidRDefault="00547D6E" w:rsidP="006A1D16">
            <w:pPr>
              <w:jc w:val="center"/>
              <w:rPr>
                <w:rFonts w:ascii="Trebuchet MS" w:hAnsi="Trebuchet MS"/>
                <w:sz w:val="22"/>
                <w:szCs w:val="22"/>
              </w:rPr>
            </w:pPr>
          </w:p>
        </w:tc>
      </w:tr>
      <w:tr w:rsidR="00547D6E" w:rsidRPr="00E45420" w14:paraId="32D7D753" w14:textId="77777777" w:rsidTr="006A1D16">
        <w:trPr>
          <w:trHeight w:val="299"/>
        </w:trPr>
        <w:tc>
          <w:tcPr>
            <w:tcW w:w="453" w:type="pct"/>
            <w:tcBorders>
              <w:left w:val="single" w:sz="4" w:space="0" w:color="000000"/>
              <w:bottom w:val="single" w:sz="4" w:space="0" w:color="000000"/>
            </w:tcBorders>
            <w:vAlign w:val="center"/>
          </w:tcPr>
          <w:p w14:paraId="73B07C6E" w14:textId="378C42FE"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4A28697" w14:textId="41A8D8BB"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Bartoneliozės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IgG</w:t>
            </w:r>
            <w:proofErr w:type="spellEnd"/>
            <w:r w:rsidRPr="005A0E01">
              <w:rPr>
                <w:rFonts w:ascii="Trebuchet MS" w:hAnsi="Trebuchet MS"/>
                <w:sz w:val="22"/>
                <w:szCs w:val="22"/>
              </w:rPr>
              <w:t xml:space="preserve"> antikūnai</w:t>
            </w:r>
          </w:p>
        </w:tc>
        <w:tc>
          <w:tcPr>
            <w:tcW w:w="454" w:type="pct"/>
            <w:tcBorders>
              <w:top w:val="single" w:sz="4" w:space="0" w:color="000000"/>
              <w:left w:val="single" w:sz="4" w:space="0" w:color="000000"/>
              <w:bottom w:val="single" w:sz="4" w:space="0" w:color="000000"/>
              <w:right w:val="single" w:sz="4" w:space="0" w:color="000000"/>
            </w:tcBorders>
            <w:vAlign w:val="center"/>
          </w:tcPr>
          <w:p w14:paraId="258D87E4" w14:textId="6AB02109" w:rsidR="00547D6E" w:rsidRPr="00E45420" w:rsidRDefault="00547D6E" w:rsidP="006A1D16">
            <w:pPr>
              <w:jc w:val="center"/>
              <w:rPr>
                <w:rFonts w:ascii="Trebuchet MS" w:hAnsi="Trebuchet MS"/>
                <w:sz w:val="22"/>
                <w:szCs w:val="22"/>
              </w:rPr>
            </w:pPr>
            <w:r w:rsidRPr="005A0E01">
              <w:rPr>
                <w:rFonts w:ascii="Trebuchet MS" w:hAnsi="Trebuchet MS"/>
                <w:sz w:val="22"/>
                <w:szCs w:val="22"/>
              </w:rPr>
              <w:t>70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1A2F418" w14:textId="7717798F"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37B1463" w14:textId="77777777" w:rsidR="00547D6E" w:rsidRPr="00E45420" w:rsidRDefault="00547D6E" w:rsidP="006A1D16">
            <w:pPr>
              <w:jc w:val="center"/>
              <w:rPr>
                <w:rFonts w:ascii="Trebuchet MS" w:hAnsi="Trebuchet MS"/>
                <w:sz w:val="22"/>
                <w:szCs w:val="22"/>
              </w:rPr>
            </w:pPr>
          </w:p>
        </w:tc>
        <w:tc>
          <w:tcPr>
            <w:tcW w:w="453" w:type="pct"/>
            <w:vAlign w:val="center"/>
          </w:tcPr>
          <w:p w14:paraId="43C9E15F" w14:textId="77777777" w:rsidR="00547D6E" w:rsidRPr="00E45420" w:rsidRDefault="00547D6E" w:rsidP="006A1D16">
            <w:pPr>
              <w:jc w:val="center"/>
              <w:rPr>
                <w:rFonts w:ascii="Trebuchet MS" w:hAnsi="Trebuchet MS"/>
                <w:sz w:val="22"/>
                <w:szCs w:val="22"/>
              </w:rPr>
            </w:pPr>
          </w:p>
        </w:tc>
      </w:tr>
      <w:tr w:rsidR="00547D6E" w:rsidRPr="00E45420" w14:paraId="6DA5F320" w14:textId="77777777" w:rsidTr="006A1D16">
        <w:trPr>
          <w:trHeight w:val="299"/>
        </w:trPr>
        <w:tc>
          <w:tcPr>
            <w:tcW w:w="453" w:type="pct"/>
            <w:tcBorders>
              <w:left w:val="single" w:sz="4" w:space="0" w:color="000000"/>
              <w:bottom w:val="single" w:sz="4" w:space="0" w:color="000000"/>
            </w:tcBorders>
            <w:vAlign w:val="center"/>
          </w:tcPr>
          <w:p w14:paraId="1D6C4E84" w14:textId="58B6059F"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F0CDCBE" w14:textId="058F5694"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Bartoneliozės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r w:rsidRPr="005A0E01">
              <w:rPr>
                <w:rFonts w:ascii="Trebuchet MS" w:hAnsi="Trebuchet MS"/>
                <w:sz w:val="22"/>
                <w:szCs w:val="22"/>
              </w:rPr>
              <w:t xml:space="preserve"> antikūnai</w:t>
            </w:r>
          </w:p>
        </w:tc>
        <w:tc>
          <w:tcPr>
            <w:tcW w:w="454" w:type="pct"/>
            <w:tcBorders>
              <w:top w:val="single" w:sz="4" w:space="0" w:color="000000"/>
              <w:left w:val="single" w:sz="4" w:space="0" w:color="000000"/>
              <w:bottom w:val="single" w:sz="4" w:space="0" w:color="000000"/>
              <w:right w:val="single" w:sz="4" w:space="0" w:color="000000"/>
            </w:tcBorders>
            <w:vAlign w:val="center"/>
          </w:tcPr>
          <w:p w14:paraId="601DA7BB" w14:textId="01F051D5" w:rsidR="00547D6E" w:rsidRPr="00E45420" w:rsidRDefault="00547D6E" w:rsidP="006A1D16">
            <w:pPr>
              <w:jc w:val="center"/>
              <w:rPr>
                <w:rFonts w:ascii="Trebuchet MS" w:hAnsi="Trebuchet MS"/>
                <w:sz w:val="22"/>
                <w:szCs w:val="22"/>
              </w:rPr>
            </w:pPr>
            <w:r w:rsidRPr="005A0E01">
              <w:rPr>
                <w:rFonts w:ascii="Trebuchet MS" w:hAnsi="Trebuchet MS"/>
                <w:sz w:val="22"/>
                <w:szCs w:val="22"/>
              </w:rPr>
              <w:t>70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CB8915D" w14:textId="5A9F67F2"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FAD9438" w14:textId="77777777" w:rsidR="00547D6E" w:rsidRPr="00E45420" w:rsidRDefault="00547D6E" w:rsidP="006A1D16">
            <w:pPr>
              <w:jc w:val="center"/>
              <w:rPr>
                <w:rFonts w:ascii="Trebuchet MS" w:hAnsi="Trebuchet MS"/>
                <w:sz w:val="22"/>
                <w:szCs w:val="22"/>
              </w:rPr>
            </w:pPr>
          </w:p>
        </w:tc>
        <w:tc>
          <w:tcPr>
            <w:tcW w:w="453" w:type="pct"/>
            <w:vAlign w:val="center"/>
          </w:tcPr>
          <w:p w14:paraId="411C16DD" w14:textId="77777777" w:rsidR="00547D6E" w:rsidRPr="00E45420" w:rsidRDefault="00547D6E" w:rsidP="006A1D16">
            <w:pPr>
              <w:jc w:val="center"/>
              <w:rPr>
                <w:rFonts w:ascii="Trebuchet MS" w:hAnsi="Trebuchet MS"/>
                <w:sz w:val="22"/>
                <w:szCs w:val="22"/>
              </w:rPr>
            </w:pPr>
          </w:p>
        </w:tc>
      </w:tr>
      <w:tr w:rsidR="00547D6E" w:rsidRPr="00E45420" w14:paraId="7F4F8C9F" w14:textId="77777777" w:rsidTr="006A1D16">
        <w:trPr>
          <w:trHeight w:val="299"/>
        </w:trPr>
        <w:tc>
          <w:tcPr>
            <w:tcW w:w="453" w:type="pct"/>
            <w:tcBorders>
              <w:left w:val="single" w:sz="4" w:space="0" w:color="000000"/>
              <w:bottom w:val="single" w:sz="4" w:space="0" w:color="000000"/>
            </w:tcBorders>
            <w:vAlign w:val="center"/>
          </w:tcPr>
          <w:p w14:paraId="146925E4" w14:textId="56DE3F83"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0DF4651" w14:textId="66F91AAB"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Bikarbonatai</w:t>
            </w:r>
            <w:proofErr w:type="spellEnd"/>
            <w:r w:rsidRPr="005A0E01">
              <w:rPr>
                <w:rFonts w:ascii="Trebuchet MS" w:hAnsi="Trebuchet MS"/>
                <w:sz w:val="22"/>
                <w:szCs w:val="22"/>
              </w:rPr>
              <w:t xml:space="preserve"> (HCO3)</w:t>
            </w:r>
          </w:p>
        </w:tc>
        <w:tc>
          <w:tcPr>
            <w:tcW w:w="454" w:type="pct"/>
            <w:tcBorders>
              <w:top w:val="single" w:sz="4" w:space="0" w:color="000000"/>
              <w:left w:val="single" w:sz="4" w:space="0" w:color="000000"/>
              <w:bottom w:val="single" w:sz="4" w:space="0" w:color="000000"/>
              <w:right w:val="single" w:sz="4" w:space="0" w:color="000000"/>
            </w:tcBorders>
            <w:vAlign w:val="center"/>
          </w:tcPr>
          <w:p w14:paraId="02E6C43E" w14:textId="7B7FF9A5" w:rsidR="00547D6E" w:rsidRPr="00E45420" w:rsidRDefault="00547D6E" w:rsidP="006A1D16">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A031FCA" w14:textId="306398A4"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4E77B1A" w14:textId="77777777" w:rsidR="00547D6E" w:rsidRPr="00E45420" w:rsidRDefault="00547D6E" w:rsidP="006A1D16">
            <w:pPr>
              <w:jc w:val="center"/>
              <w:rPr>
                <w:rFonts w:ascii="Trebuchet MS" w:hAnsi="Trebuchet MS"/>
                <w:sz w:val="22"/>
                <w:szCs w:val="22"/>
              </w:rPr>
            </w:pPr>
          </w:p>
        </w:tc>
        <w:tc>
          <w:tcPr>
            <w:tcW w:w="453" w:type="pct"/>
            <w:vAlign w:val="center"/>
          </w:tcPr>
          <w:p w14:paraId="0F6A6273" w14:textId="77777777" w:rsidR="00547D6E" w:rsidRPr="00E45420" w:rsidRDefault="00547D6E" w:rsidP="006A1D16">
            <w:pPr>
              <w:jc w:val="center"/>
              <w:rPr>
                <w:rFonts w:ascii="Trebuchet MS" w:hAnsi="Trebuchet MS"/>
                <w:sz w:val="22"/>
                <w:szCs w:val="22"/>
              </w:rPr>
            </w:pPr>
          </w:p>
        </w:tc>
      </w:tr>
      <w:tr w:rsidR="00547D6E" w:rsidRPr="00E45420" w14:paraId="74E11382" w14:textId="77777777" w:rsidTr="006A1D16">
        <w:trPr>
          <w:trHeight w:val="299"/>
        </w:trPr>
        <w:tc>
          <w:tcPr>
            <w:tcW w:w="453" w:type="pct"/>
            <w:tcBorders>
              <w:left w:val="single" w:sz="4" w:space="0" w:color="000000"/>
              <w:bottom w:val="single" w:sz="4" w:space="0" w:color="000000"/>
            </w:tcBorders>
            <w:vAlign w:val="center"/>
          </w:tcPr>
          <w:p w14:paraId="29D2AE78" w14:textId="0ACAEEB4"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27BEB11" w14:textId="7D810715" w:rsidR="00547D6E" w:rsidRPr="00E45420" w:rsidRDefault="00547D6E" w:rsidP="006A1D16">
            <w:pPr>
              <w:rPr>
                <w:rFonts w:ascii="Trebuchet MS" w:hAnsi="Trebuchet MS"/>
                <w:sz w:val="22"/>
                <w:szCs w:val="22"/>
              </w:rPr>
            </w:pPr>
            <w:r w:rsidRPr="005A0E01">
              <w:rPr>
                <w:rFonts w:ascii="Trebuchet MS" w:hAnsi="Trebuchet MS"/>
                <w:sz w:val="22"/>
                <w:szCs w:val="22"/>
              </w:rPr>
              <w:t xml:space="preserve">BDNF (smegenų </w:t>
            </w:r>
            <w:proofErr w:type="spellStart"/>
            <w:r w:rsidRPr="005A0E01">
              <w:rPr>
                <w:rFonts w:ascii="Trebuchet MS" w:hAnsi="Trebuchet MS"/>
                <w:sz w:val="22"/>
                <w:szCs w:val="22"/>
              </w:rPr>
              <w:t>neurotrofinis</w:t>
            </w:r>
            <w:proofErr w:type="spellEnd"/>
            <w:r w:rsidRPr="005A0E01">
              <w:rPr>
                <w:rFonts w:ascii="Trebuchet MS" w:hAnsi="Trebuchet MS"/>
                <w:sz w:val="22"/>
                <w:szCs w:val="22"/>
              </w:rPr>
              <w:t xml:space="preserve"> faktorius)</w:t>
            </w:r>
          </w:p>
        </w:tc>
        <w:tc>
          <w:tcPr>
            <w:tcW w:w="454" w:type="pct"/>
            <w:tcBorders>
              <w:top w:val="single" w:sz="4" w:space="0" w:color="000000"/>
              <w:left w:val="single" w:sz="4" w:space="0" w:color="000000"/>
              <w:bottom w:val="single" w:sz="4" w:space="0" w:color="000000"/>
              <w:right w:val="single" w:sz="4" w:space="0" w:color="000000"/>
            </w:tcBorders>
            <w:vAlign w:val="center"/>
          </w:tcPr>
          <w:p w14:paraId="09A8C943" w14:textId="779921A8" w:rsidR="00547D6E" w:rsidRPr="00E45420" w:rsidRDefault="00547D6E" w:rsidP="006A1D16">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B3DD52D" w14:textId="77E38A5D"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E27DDE9" w14:textId="77777777" w:rsidR="00547D6E" w:rsidRPr="00E45420" w:rsidRDefault="00547D6E" w:rsidP="006A1D16">
            <w:pPr>
              <w:jc w:val="center"/>
              <w:rPr>
                <w:rFonts w:ascii="Trebuchet MS" w:hAnsi="Trebuchet MS"/>
                <w:sz w:val="22"/>
                <w:szCs w:val="22"/>
              </w:rPr>
            </w:pPr>
          </w:p>
        </w:tc>
        <w:tc>
          <w:tcPr>
            <w:tcW w:w="453" w:type="pct"/>
            <w:vAlign w:val="center"/>
          </w:tcPr>
          <w:p w14:paraId="5A79272F" w14:textId="77777777" w:rsidR="00547D6E" w:rsidRPr="00E45420" w:rsidRDefault="00547D6E" w:rsidP="006A1D16">
            <w:pPr>
              <w:jc w:val="center"/>
              <w:rPr>
                <w:rFonts w:ascii="Trebuchet MS" w:hAnsi="Trebuchet MS"/>
                <w:sz w:val="22"/>
                <w:szCs w:val="22"/>
              </w:rPr>
            </w:pPr>
          </w:p>
        </w:tc>
      </w:tr>
      <w:tr w:rsidR="00547D6E" w:rsidRPr="00E45420" w14:paraId="0358101B" w14:textId="77777777" w:rsidTr="006A1D16">
        <w:trPr>
          <w:trHeight w:val="299"/>
        </w:trPr>
        <w:tc>
          <w:tcPr>
            <w:tcW w:w="453" w:type="pct"/>
            <w:tcBorders>
              <w:left w:val="single" w:sz="4" w:space="0" w:color="000000"/>
              <w:bottom w:val="single" w:sz="4" w:space="0" w:color="000000"/>
            </w:tcBorders>
            <w:vAlign w:val="bottom"/>
          </w:tcPr>
          <w:p w14:paraId="79B64F78" w14:textId="51ED5847"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213A880" w14:textId="59F99F39" w:rsidR="00547D6E" w:rsidRPr="00E45420" w:rsidRDefault="00547D6E" w:rsidP="006A1D16">
            <w:pPr>
              <w:rPr>
                <w:rFonts w:ascii="Trebuchet MS" w:hAnsi="Trebuchet MS"/>
                <w:sz w:val="22"/>
                <w:szCs w:val="22"/>
              </w:rPr>
            </w:pPr>
            <w:r w:rsidRPr="005A0E01">
              <w:rPr>
                <w:rFonts w:ascii="Trebuchet MS" w:hAnsi="Trebuchet MS"/>
                <w:sz w:val="22"/>
                <w:szCs w:val="22"/>
              </w:rPr>
              <w:t xml:space="preserve">Bruceliozės </w:t>
            </w:r>
            <w:proofErr w:type="spellStart"/>
            <w:r w:rsidRPr="005A0E01">
              <w:rPr>
                <w:rFonts w:ascii="Trebuchet MS" w:hAnsi="Trebuchet MS"/>
                <w:sz w:val="22"/>
                <w:szCs w:val="22"/>
              </w:rPr>
              <w:t>IgG</w:t>
            </w:r>
            <w:proofErr w:type="spellEnd"/>
          </w:p>
        </w:tc>
        <w:tc>
          <w:tcPr>
            <w:tcW w:w="454" w:type="pct"/>
            <w:tcBorders>
              <w:top w:val="single" w:sz="4" w:space="0" w:color="000000"/>
              <w:left w:val="single" w:sz="4" w:space="0" w:color="000000"/>
              <w:bottom w:val="single" w:sz="4" w:space="0" w:color="000000"/>
              <w:right w:val="single" w:sz="4" w:space="0" w:color="000000"/>
            </w:tcBorders>
          </w:tcPr>
          <w:p w14:paraId="1671881B" w14:textId="48AD1E65" w:rsidR="00547D6E" w:rsidRPr="00E45420" w:rsidRDefault="00547D6E" w:rsidP="00547D6E">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tcPr>
          <w:p w14:paraId="1C7F1E72" w14:textId="6F401A3A" w:rsidR="00547D6E" w:rsidRPr="00E45420" w:rsidRDefault="00547D6E" w:rsidP="00547D6E">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53BFBC73" w14:textId="77777777" w:rsidR="00547D6E" w:rsidRPr="00E45420" w:rsidRDefault="00547D6E" w:rsidP="00547D6E">
            <w:pPr>
              <w:rPr>
                <w:rFonts w:ascii="Trebuchet MS" w:hAnsi="Trebuchet MS"/>
                <w:sz w:val="22"/>
                <w:szCs w:val="22"/>
              </w:rPr>
            </w:pPr>
          </w:p>
        </w:tc>
        <w:tc>
          <w:tcPr>
            <w:tcW w:w="453" w:type="pct"/>
          </w:tcPr>
          <w:p w14:paraId="7DAD7B17" w14:textId="77777777" w:rsidR="00547D6E" w:rsidRPr="00E45420" w:rsidRDefault="00547D6E" w:rsidP="00547D6E">
            <w:pPr>
              <w:rPr>
                <w:rFonts w:ascii="Trebuchet MS" w:hAnsi="Trebuchet MS"/>
                <w:sz w:val="22"/>
                <w:szCs w:val="22"/>
              </w:rPr>
            </w:pPr>
          </w:p>
        </w:tc>
      </w:tr>
      <w:tr w:rsidR="00547D6E" w:rsidRPr="00E45420" w14:paraId="53FEE1F5" w14:textId="77777777" w:rsidTr="006A1D16">
        <w:trPr>
          <w:trHeight w:val="299"/>
        </w:trPr>
        <w:tc>
          <w:tcPr>
            <w:tcW w:w="453" w:type="pct"/>
            <w:tcBorders>
              <w:left w:val="single" w:sz="4" w:space="0" w:color="000000"/>
              <w:bottom w:val="single" w:sz="4" w:space="0" w:color="000000"/>
            </w:tcBorders>
            <w:vAlign w:val="center"/>
          </w:tcPr>
          <w:p w14:paraId="646E7AE7" w14:textId="63CF6A61"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D6DD85D" w14:textId="585E2B71"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Diamino</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oksidazė</w:t>
            </w:r>
            <w:proofErr w:type="spellEnd"/>
            <w:r w:rsidRPr="005A0E01">
              <w:rPr>
                <w:rFonts w:ascii="Trebuchet MS" w:hAnsi="Trebuchet MS"/>
                <w:sz w:val="22"/>
                <w:szCs w:val="22"/>
              </w:rPr>
              <w:t xml:space="preserve"> (DAO)</w:t>
            </w:r>
          </w:p>
        </w:tc>
        <w:tc>
          <w:tcPr>
            <w:tcW w:w="454" w:type="pct"/>
            <w:tcBorders>
              <w:top w:val="single" w:sz="4" w:space="0" w:color="000000"/>
              <w:left w:val="single" w:sz="4" w:space="0" w:color="000000"/>
              <w:bottom w:val="single" w:sz="4" w:space="0" w:color="000000"/>
              <w:right w:val="single" w:sz="4" w:space="0" w:color="000000"/>
            </w:tcBorders>
            <w:vAlign w:val="center"/>
          </w:tcPr>
          <w:p w14:paraId="305CD8F3" w14:textId="3473E5FA" w:rsidR="00547D6E" w:rsidRPr="00E45420" w:rsidRDefault="00547D6E" w:rsidP="006A1D16">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4FBB3DF" w14:textId="093B1A6F"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77306ACB" w14:textId="77777777" w:rsidR="00547D6E" w:rsidRPr="00E45420" w:rsidRDefault="00547D6E" w:rsidP="00547D6E">
            <w:pPr>
              <w:rPr>
                <w:rFonts w:ascii="Trebuchet MS" w:hAnsi="Trebuchet MS"/>
                <w:sz w:val="22"/>
                <w:szCs w:val="22"/>
              </w:rPr>
            </w:pPr>
          </w:p>
        </w:tc>
        <w:tc>
          <w:tcPr>
            <w:tcW w:w="453" w:type="pct"/>
          </w:tcPr>
          <w:p w14:paraId="177DE675" w14:textId="77777777" w:rsidR="00547D6E" w:rsidRPr="00E45420" w:rsidRDefault="00547D6E" w:rsidP="00547D6E">
            <w:pPr>
              <w:rPr>
                <w:rFonts w:ascii="Trebuchet MS" w:hAnsi="Trebuchet MS"/>
                <w:sz w:val="22"/>
                <w:szCs w:val="22"/>
              </w:rPr>
            </w:pPr>
          </w:p>
        </w:tc>
      </w:tr>
      <w:tr w:rsidR="00547D6E" w:rsidRPr="00E45420" w14:paraId="157C157F" w14:textId="77777777" w:rsidTr="006A1D16">
        <w:trPr>
          <w:trHeight w:val="299"/>
        </w:trPr>
        <w:tc>
          <w:tcPr>
            <w:tcW w:w="453" w:type="pct"/>
            <w:tcBorders>
              <w:left w:val="single" w:sz="4" w:space="0" w:color="000000"/>
              <w:bottom w:val="single" w:sz="4" w:space="0" w:color="000000"/>
            </w:tcBorders>
            <w:vAlign w:val="center"/>
          </w:tcPr>
          <w:p w14:paraId="742F4A78" w14:textId="22B4DD2D"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548CEF6" w14:textId="2FB570CF"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Dihidrotestosteronas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448B4791" w14:textId="5D4A8721" w:rsidR="00547D6E" w:rsidRPr="00E45420" w:rsidRDefault="00547D6E"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E455254" w14:textId="3B71D570"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34743363" w14:textId="77777777" w:rsidR="00547D6E" w:rsidRPr="00E45420" w:rsidRDefault="00547D6E" w:rsidP="00547D6E">
            <w:pPr>
              <w:rPr>
                <w:rFonts w:ascii="Trebuchet MS" w:hAnsi="Trebuchet MS"/>
                <w:sz w:val="22"/>
                <w:szCs w:val="22"/>
              </w:rPr>
            </w:pPr>
          </w:p>
        </w:tc>
        <w:tc>
          <w:tcPr>
            <w:tcW w:w="453" w:type="pct"/>
          </w:tcPr>
          <w:p w14:paraId="68E432C1" w14:textId="77777777" w:rsidR="00547D6E" w:rsidRPr="00E45420" w:rsidRDefault="00547D6E" w:rsidP="00547D6E">
            <w:pPr>
              <w:rPr>
                <w:rFonts w:ascii="Trebuchet MS" w:hAnsi="Trebuchet MS"/>
                <w:sz w:val="22"/>
                <w:szCs w:val="22"/>
              </w:rPr>
            </w:pPr>
          </w:p>
        </w:tc>
      </w:tr>
      <w:tr w:rsidR="00547D6E" w:rsidRPr="00E45420" w14:paraId="29145135" w14:textId="77777777" w:rsidTr="006A1D16">
        <w:trPr>
          <w:trHeight w:val="299"/>
        </w:trPr>
        <w:tc>
          <w:tcPr>
            <w:tcW w:w="453" w:type="pct"/>
            <w:tcBorders>
              <w:left w:val="single" w:sz="4" w:space="0" w:color="000000"/>
              <w:bottom w:val="single" w:sz="4" w:space="0" w:color="000000"/>
            </w:tcBorders>
            <w:vAlign w:val="center"/>
          </w:tcPr>
          <w:p w14:paraId="54515485" w14:textId="47709CAC"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F2452AC" w14:textId="5EB5781C"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Endomiziumo</w:t>
            </w:r>
            <w:proofErr w:type="spellEnd"/>
            <w:r w:rsidRPr="005A0E01">
              <w:rPr>
                <w:rFonts w:ascii="Trebuchet MS" w:hAnsi="Trebuchet MS"/>
                <w:sz w:val="22"/>
                <w:szCs w:val="22"/>
              </w:rPr>
              <w:t xml:space="preserve"> antikūnai (EMA) </w:t>
            </w:r>
            <w:proofErr w:type="spellStart"/>
            <w:r w:rsidRPr="005A0E01">
              <w:rPr>
                <w:rFonts w:ascii="Trebuchet MS" w:hAnsi="Trebuchet MS"/>
                <w:sz w:val="22"/>
                <w:szCs w:val="22"/>
              </w:rPr>
              <w:t>IgA</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5953DCC4" w14:textId="0F2ED8A1" w:rsidR="00547D6E" w:rsidRPr="00E45420" w:rsidRDefault="00547D6E" w:rsidP="006A1D16">
            <w:pPr>
              <w:jc w:val="center"/>
              <w:rPr>
                <w:rFonts w:ascii="Trebuchet MS" w:hAnsi="Trebuchet MS"/>
                <w:sz w:val="22"/>
                <w:szCs w:val="22"/>
              </w:rPr>
            </w:pPr>
            <w:r w:rsidRPr="005A0E01">
              <w:rPr>
                <w:rFonts w:ascii="Trebuchet MS" w:hAnsi="Trebuchet MS"/>
                <w:sz w:val="22"/>
                <w:szCs w:val="22"/>
              </w:rPr>
              <w:t>120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1493A07" w14:textId="1915FD9C"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7143C474" w14:textId="77777777" w:rsidR="00547D6E" w:rsidRPr="00E45420" w:rsidRDefault="00547D6E" w:rsidP="00547D6E">
            <w:pPr>
              <w:rPr>
                <w:rFonts w:ascii="Trebuchet MS" w:hAnsi="Trebuchet MS"/>
                <w:sz w:val="22"/>
                <w:szCs w:val="22"/>
              </w:rPr>
            </w:pPr>
          </w:p>
        </w:tc>
        <w:tc>
          <w:tcPr>
            <w:tcW w:w="453" w:type="pct"/>
          </w:tcPr>
          <w:p w14:paraId="4FD492E6" w14:textId="77777777" w:rsidR="00547D6E" w:rsidRPr="00E45420" w:rsidRDefault="00547D6E" w:rsidP="00547D6E">
            <w:pPr>
              <w:rPr>
                <w:rFonts w:ascii="Trebuchet MS" w:hAnsi="Trebuchet MS"/>
                <w:sz w:val="22"/>
                <w:szCs w:val="22"/>
              </w:rPr>
            </w:pPr>
          </w:p>
        </w:tc>
      </w:tr>
      <w:tr w:rsidR="00547D6E" w:rsidRPr="00E45420" w14:paraId="5D453638" w14:textId="77777777" w:rsidTr="006A1D16">
        <w:trPr>
          <w:trHeight w:val="299"/>
        </w:trPr>
        <w:tc>
          <w:tcPr>
            <w:tcW w:w="453" w:type="pct"/>
            <w:tcBorders>
              <w:left w:val="single" w:sz="4" w:space="0" w:color="000000"/>
              <w:bottom w:val="single" w:sz="4" w:space="0" w:color="000000"/>
            </w:tcBorders>
            <w:vAlign w:val="center"/>
          </w:tcPr>
          <w:p w14:paraId="0B7C14F5" w14:textId="20414031" w:rsidR="00547D6E" w:rsidRPr="009C3C47" w:rsidRDefault="00547D6E">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23C9F0C" w14:textId="72CDABE0" w:rsidR="00547D6E" w:rsidRPr="00E45420" w:rsidRDefault="00547D6E" w:rsidP="006A1D16">
            <w:pPr>
              <w:rPr>
                <w:rFonts w:ascii="Trebuchet MS" w:hAnsi="Trebuchet MS"/>
                <w:sz w:val="22"/>
                <w:szCs w:val="22"/>
              </w:rPr>
            </w:pPr>
            <w:proofErr w:type="spellStart"/>
            <w:r w:rsidRPr="005A0E01">
              <w:rPr>
                <w:rFonts w:ascii="Trebuchet MS" w:hAnsi="Trebuchet MS"/>
                <w:sz w:val="22"/>
                <w:szCs w:val="22"/>
              </w:rPr>
              <w:t>Endomiziumo</w:t>
            </w:r>
            <w:proofErr w:type="spellEnd"/>
            <w:r w:rsidRPr="005A0E01">
              <w:rPr>
                <w:rFonts w:ascii="Trebuchet MS" w:hAnsi="Trebuchet MS"/>
                <w:sz w:val="22"/>
                <w:szCs w:val="22"/>
              </w:rPr>
              <w:t xml:space="preserve"> antikūnai (EMA) </w:t>
            </w:r>
            <w:proofErr w:type="spellStart"/>
            <w:r w:rsidRPr="005A0E01">
              <w:rPr>
                <w:rFonts w:ascii="Trebuchet MS" w:hAnsi="Trebuchet MS"/>
                <w:sz w:val="22"/>
                <w:szCs w:val="22"/>
              </w:rPr>
              <w:t>IgG</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6C6624F8" w14:textId="13395196" w:rsidR="00547D6E" w:rsidRPr="00E45420" w:rsidRDefault="00547D6E" w:rsidP="006A1D16">
            <w:pPr>
              <w:jc w:val="center"/>
              <w:rPr>
                <w:rFonts w:ascii="Trebuchet MS" w:hAnsi="Trebuchet MS"/>
                <w:sz w:val="22"/>
                <w:szCs w:val="22"/>
              </w:rPr>
            </w:pPr>
            <w:r w:rsidRPr="005A0E01">
              <w:rPr>
                <w:rFonts w:ascii="Trebuchet MS" w:hAnsi="Trebuchet MS"/>
                <w:sz w:val="22"/>
                <w:szCs w:val="22"/>
              </w:rPr>
              <w:t>120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5A5323C" w14:textId="7BAF0DEE" w:rsidR="00547D6E" w:rsidRPr="00E45420" w:rsidRDefault="00547D6E"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4D84F041" w14:textId="77777777" w:rsidR="00547D6E" w:rsidRPr="00E45420" w:rsidRDefault="00547D6E" w:rsidP="00547D6E">
            <w:pPr>
              <w:rPr>
                <w:rFonts w:ascii="Trebuchet MS" w:hAnsi="Trebuchet MS"/>
                <w:sz w:val="22"/>
                <w:szCs w:val="22"/>
              </w:rPr>
            </w:pPr>
          </w:p>
        </w:tc>
        <w:tc>
          <w:tcPr>
            <w:tcW w:w="453" w:type="pct"/>
          </w:tcPr>
          <w:p w14:paraId="0001B9E5" w14:textId="77777777" w:rsidR="00547D6E" w:rsidRPr="00E45420" w:rsidRDefault="00547D6E" w:rsidP="00547D6E">
            <w:pPr>
              <w:rPr>
                <w:rFonts w:ascii="Trebuchet MS" w:hAnsi="Trebuchet MS"/>
                <w:sz w:val="22"/>
                <w:szCs w:val="22"/>
              </w:rPr>
            </w:pPr>
          </w:p>
        </w:tc>
      </w:tr>
      <w:tr w:rsidR="00637E6C" w:rsidRPr="00E45420" w14:paraId="51FCE2EA" w14:textId="77777777" w:rsidTr="006A1D16">
        <w:trPr>
          <w:trHeight w:val="299"/>
        </w:trPr>
        <w:tc>
          <w:tcPr>
            <w:tcW w:w="453" w:type="pct"/>
            <w:tcBorders>
              <w:left w:val="single" w:sz="4" w:space="0" w:color="000000"/>
              <w:bottom w:val="single" w:sz="4" w:space="0" w:color="000000"/>
            </w:tcBorders>
            <w:vAlign w:val="center"/>
          </w:tcPr>
          <w:p w14:paraId="433DECBE" w14:textId="006266AE"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9B01A07" w14:textId="7A173053" w:rsidR="00637E6C" w:rsidRPr="00E45420" w:rsidRDefault="00637E6C" w:rsidP="006A1D16">
            <w:pPr>
              <w:rPr>
                <w:rFonts w:ascii="Trebuchet MS" w:hAnsi="Trebuchet MS"/>
                <w:sz w:val="22"/>
                <w:szCs w:val="22"/>
              </w:rPr>
            </w:pPr>
            <w:r w:rsidRPr="005A0E01">
              <w:rPr>
                <w:rFonts w:ascii="Trebuchet MS" w:hAnsi="Trebuchet MS"/>
                <w:sz w:val="22"/>
                <w:szCs w:val="22"/>
              </w:rPr>
              <w:t>Estronas (E1)</w:t>
            </w:r>
          </w:p>
        </w:tc>
        <w:tc>
          <w:tcPr>
            <w:tcW w:w="454" w:type="pct"/>
            <w:tcBorders>
              <w:top w:val="single" w:sz="4" w:space="0" w:color="000000"/>
              <w:left w:val="single" w:sz="4" w:space="0" w:color="000000"/>
              <w:bottom w:val="single" w:sz="4" w:space="0" w:color="000000"/>
              <w:right w:val="single" w:sz="4" w:space="0" w:color="000000"/>
            </w:tcBorders>
            <w:vAlign w:val="center"/>
          </w:tcPr>
          <w:p w14:paraId="32E8031A" w14:textId="7E6B3D95" w:rsidR="00637E6C" w:rsidRPr="00E45420" w:rsidRDefault="00637E6C"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9CBDC22" w14:textId="73C1380E" w:rsidR="00637E6C" w:rsidRPr="00E45420" w:rsidRDefault="00637E6C"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6CC8B61A" w14:textId="77777777" w:rsidR="00637E6C" w:rsidRPr="00E45420" w:rsidRDefault="00637E6C" w:rsidP="00637E6C">
            <w:pPr>
              <w:rPr>
                <w:rFonts w:ascii="Trebuchet MS" w:hAnsi="Trebuchet MS"/>
                <w:sz w:val="22"/>
                <w:szCs w:val="22"/>
              </w:rPr>
            </w:pPr>
          </w:p>
        </w:tc>
        <w:tc>
          <w:tcPr>
            <w:tcW w:w="453" w:type="pct"/>
          </w:tcPr>
          <w:p w14:paraId="6AFEF4A9" w14:textId="77777777" w:rsidR="00637E6C" w:rsidRPr="00E45420" w:rsidRDefault="00637E6C" w:rsidP="00637E6C">
            <w:pPr>
              <w:rPr>
                <w:rFonts w:ascii="Trebuchet MS" w:hAnsi="Trebuchet MS"/>
                <w:sz w:val="22"/>
                <w:szCs w:val="22"/>
              </w:rPr>
            </w:pPr>
          </w:p>
        </w:tc>
      </w:tr>
      <w:tr w:rsidR="00637E6C" w:rsidRPr="00E45420" w14:paraId="21F11D30" w14:textId="77777777" w:rsidTr="006A1D16">
        <w:trPr>
          <w:trHeight w:val="299"/>
        </w:trPr>
        <w:tc>
          <w:tcPr>
            <w:tcW w:w="453" w:type="pct"/>
            <w:tcBorders>
              <w:left w:val="single" w:sz="4" w:space="0" w:color="000000"/>
              <w:bottom w:val="single" w:sz="4" w:space="0" w:color="000000"/>
            </w:tcBorders>
            <w:vAlign w:val="center"/>
          </w:tcPr>
          <w:p w14:paraId="6D9A1E05" w14:textId="6B6A5325"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C7E9F0D" w14:textId="66A5D6C3" w:rsidR="00637E6C" w:rsidRPr="00E45420" w:rsidRDefault="00637E6C" w:rsidP="006A1D16">
            <w:pPr>
              <w:rPr>
                <w:rFonts w:ascii="Trebuchet MS" w:hAnsi="Trebuchet MS"/>
                <w:sz w:val="22"/>
                <w:szCs w:val="22"/>
              </w:rPr>
            </w:pPr>
            <w:proofErr w:type="spellStart"/>
            <w:r w:rsidRPr="005A0E01">
              <w:rPr>
                <w:rFonts w:ascii="Trebuchet MS" w:hAnsi="Trebuchet MS"/>
                <w:sz w:val="22"/>
                <w:szCs w:val="22"/>
              </w:rPr>
              <w:t>Fibronektinas</w:t>
            </w:r>
            <w:proofErr w:type="spellEnd"/>
            <w:r w:rsidRPr="005A0E01">
              <w:rPr>
                <w:rFonts w:ascii="Trebuchet MS" w:hAnsi="Trebuchet MS"/>
                <w:sz w:val="22"/>
                <w:szCs w:val="22"/>
              </w:rPr>
              <w:t xml:space="preserve"> </w:t>
            </w:r>
          </w:p>
        </w:tc>
        <w:tc>
          <w:tcPr>
            <w:tcW w:w="454" w:type="pct"/>
            <w:tcBorders>
              <w:top w:val="single" w:sz="4" w:space="0" w:color="000000"/>
              <w:left w:val="single" w:sz="4" w:space="0" w:color="000000"/>
              <w:bottom w:val="single" w:sz="4" w:space="0" w:color="000000"/>
              <w:right w:val="single" w:sz="4" w:space="0" w:color="000000"/>
            </w:tcBorders>
            <w:vAlign w:val="center"/>
          </w:tcPr>
          <w:p w14:paraId="4D02DFB5" w14:textId="73268280" w:rsidR="00637E6C" w:rsidRPr="00E45420" w:rsidRDefault="00637E6C" w:rsidP="006A1D16">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24D12A0" w14:textId="56907901" w:rsidR="00637E6C" w:rsidRPr="00E45420" w:rsidRDefault="00637E6C"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61D03EDE" w14:textId="77777777" w:rsidR="00637E6C" w:rsidRPr="00E45420" w:rsidRDefault="00637E6C" w:rsidP="00637E6C">
            <w:pPr>
              <w:rPr>
                <w:rFonts w:ascii="Trebuchet MS" w:hAnsi="Trebuchet MS"/>
                <w:sz w:val="22"/>
                <w:szCs w:val="22"/>
              </w:rPr>
            </w:pPr>
          </w:p>
        </w:tc>
        <w:tc>
          <w:tcPr>
            <w:tcW w:w="453" w:type="pct"/>
          </w:tcPr>
          <w:p w14:paraId="0D08B414" w14:textId="77777777" w:rsidR="00637E6C" w:rsidRPr="00E45420" w:rsidRDefault="00637E6C" w:rsidP="00637E6C">
            <w:pPr>
              <w:rPr>
                <w:rFonts w:ascii="Trebuchet MS" w:hAnsi="Trebuchet MS"/>
                <w:sz w:val="22"/>
                <w:szCs w:val="22"/>
              </w:rPr>
            </w:pPr>
          </w:p>
        </w:tc>
      </w:tr>
      <w:tr w:rsidR="00637E6C" w:rsidRPr="00E45420" w14:paraId="4B1D94AE" w14:textId="77777777" w:rsidTr="006A1D16">
        <w:trPr>
          <w:trHeight w:val="299"/>
        </w:trPr>
        <w:tc>
          <w:tcPr>
            <w:tcW w:w="453" w:type="pct"/>
            <w:tcBorders>
              <w:left w:val="single" w:sz="4" w:space="0" w:color="000000"/>
              <w:bottom w:val="single" w:sz="4" w:space="0" w:color="000000"/>
            </w:tcBorders>
            <w:vAlign w:val="center"/>
          </w:tcPr>
          <w:p w14:paraId="39F97D93" w14:textId="0728075B"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35340A7" w14:textId="032CE55D" w:rsidR="00637E6C" w:rsidRPr="00E45420" w:rsidRDefault="00637E6C" w:rsidP="006A1D16">
            <w:pPr>
              <w:rPr>
                <w:rFonts w:ascii="Trebuchet MS" w:hAnsi="Trebuchet MS"/>
                <w:sz w:val="22"/>
                <w:szCs w:val="22"/>
              </w:rPr>
            </w:pPr>
            <w:proofErr w:type="spellStart"/>
            <w:r w:rsidRPr="005A0E01">
              <w:rPr>
                <w:rFonts w:ascii="Trebuchet MS" w:hAnsi="Trebuchet MS"/>
                <w:sz w:val="22"/>
                <w:szCs w:val="22"/>
              </w:rPr>
              <w:t>Gastrinas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1716AB8D" w14:textId="27694EA1" w:rsidR="00637E6C" w:rsidRPr="00E45420" w:rsidRDefault="00637E6C" w:rsidP="006A1D16">
            <w:pPr>
              <w:jc w:val="center"/>
              <w:rPr>
                <w:rFonts w:ascii="Trebuchet MS" w:hAnsi="Trebuchet MS"/>
                <w:sz w:val="22"/>
                <w:szCs w:val="22"/>
              </w:rPr>
            </w:pPr>
            <w:r w:rsidRPr="005A0E01">
              <w:rPr>
                <w:rFonts w:ascii="Trebuchet MS" w:hAnsi="Trebuchet MS"/>
                <w:sz w:val="22"/>
                <w:szCs w:val="22"/>
              </w:rPr>
              <w:t>150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BC004DB" w14:textId="7F7F0861" w:rsidR="00637E6C" w:rsidRPr="00E45420" w:rsidRDefault="00637E6C" w:rsidP="006A1D16">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70872E15" w14:textId="77777777" w:rsidR="00637E6C" w:rsidRPr="00E45420" w:rsidRDefault="00637E6C" w:rsidP="00637E6C">
            <w:pPr>
              <w:rPr>
                <w:rFonts w:ascii="Trebuchet MS" w:hAnsi="Trebuchet MS"/>
                <w:sz w:val="22"/>
                <w:szCs w:val="22"/>
              </w:rPr>
            </w:pPr>
          </w:p>
        </w:tc>
        <w:tc>
          <w:tcPr>
            <w:tcW w:w="453" w:type="pct"/>
          </w:tcPr>
          <w:p w14:paraId="0CFFC462" w14:textId="77777777" w:rsidR="00637E6C" w:rsidRPr="00E45420" w:rsidRDefault="00637E6C" w:rsidP="00637E6C">
            <w:pPr>
              <w:rPr>
                <w:rFonts w:ascii="Trebuchet MS" w:hAnsi="Trebuchet MS"/>
                <w:sz w:val="22"/>
                <w:szCs w:val="22"/>
              </w:rPr>
            </w:pPr>
          </w:p>
        </w:tc>
      </w:tr>
      <w:tr w:rsidR="00637E6C" w:rsidRPr="00E45420" w14:paraId="0CC33EAE" w14:textId="77777777" w:rsidTr="00BC05D1">
        <w:trPr>
          <w:trHeight w:val="299"/>
        </w:trPr>
        <w:tc>
          <w:tcPr>
            <w:tcW w:w="453" w:type="pct"/>
            <w:tcBorders>
              <w:left w:val="single" w:sz="4" w:space="0" w:color="000000"/>
              <w:bottom w:val="single" w:sz="4" w:space="0" w:color="000000"/>
            </w:tcBorders>
            <w:vAlign w:val="center"/>
          </w:tcPr>
          <w:p w14:paraId="48DDB013" w14:textId="297DFD24"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BB8B313" w14:textId="6C67D130" w:rsidR="00637E6C" w:rsidRPr="00E45420" w:rsidRDefault="00637E6C" w:rsidP="00BC05D1">
            <w:pPr>
              <w:rPr>
                <w:rFonts w:ascii="Trebuchet MS" w:hAnsi="Trebuchet MS"/>
                <w:sz w:val="22"/>
                <w:szCs w:val="22"/>
              </w:rPr>
            </w:pPr>
            <w:r w:rsidRPr="005A0E01">
              <w:rPr>
                <w:rFonts w:ascii="Trebuchet MS" w:hAnsi="Trebuchet MS"/>
                <w:sz w:val="22"/>
                <w:szCs w:val="22"/>
              </w:rPr>
              <w:t>Hepatito D viruso (HDV) RNR</w:t>
            </w:r>
          </w:p>
        </w:tc>
        <w:tc>
          <w:tcPr>
            <w:tcW w:w="454" w:type="pct"/>
            <w:tcBorders>
              <w:top w:val="single" w:sz="4" w:space="0" w:color="000000"/>
              <w:left w:val="single" w:sz="4" w:space="0" w:color="000000"/>
              <w:bottom w:val="single" w:sz="4" w:space="0" w:color="000000"/>
              <w:right w:val="single" w:sz="4" w:space="0" w:color="000000"/>
            </w:tcBorders>
            <w:vAlign w:val="center"/>
          </w:tcPr>
          <w:p w14:paraId="53AAC638" w14:textId="0DFA4025" w:rsidR="00637E6C" w:rsidRPr="00E45420" w:rsidRDefault="00637E6C" w:rsidP="00BC05D1">
            <w:pPr>
              <w:jc w:val="center"/>
              <w:rPr>
                <w:rFonts w:ascii="Trebuchet MS" w:hAnsi="Trebuchet MS"/>
                <w:sz w:val="22"/>
                <w:szCs w:val="22"/>
              </w:rPr>
            </w:pPr>
            <w:r w:rsidRPr="005A0E01">
              <w:rPr>
                <w:rFonts w:ascii="Trebuchet MS" w:hAnsi="Trebuchet MS"/>
                <w:sz w:val="22"/>
                <w:szCs w:val="22"/>
              </w:rPr>
              <w:t>120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9832596" w14:textId="47717C74"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745E421" w14:textId="77777777" w:rsidR="00637E6C" w:rsidRPr="00E45420" w:rsidRDefault="00637E6C" w:rsidP="00BC05D1">
            <w:pPr>
              <w:jc w:val="center"/>
              <w:rPr>
                <w:rFonts w:ascii="Trebuchet MS" w:hAnsi="Trebuchet MS"/>
                <w:sz w:val="22"/>
                <w:szCs w:val="22"/>
              </w:rPr>
            </w:pPr>
          </w:p>
        </w:tc>
        <w:tc>
          <w:tcPr>
            <w:tcW w:w="453" w:type="pct"/>
            <w:vAlign w:val="center"/>
          </w:tcPr>
          <w:p w14:paraId="6F4D8A65" w14:textId="77777777" w:rsidR="00637E6C" w:rsidRPr="00E45420" w:rsidRDefault="00637E6C" w:rsidP="00BC05D1">
            <w:pPr>
              <w:jc w:val="center"/>
              <w:rPr>
                <w:rFonts w:ascii="Trebuchet MS" w:hAnsi="Trebuchet MS"/>
                <w:sz w:val="22"/>
                <w:szCs w:val="22"/>
              </w:rPr>
            </w:pPr>
          </w:p>
        </w:tc>
      </w:tr>
      <w:tr w:rsidR="00637E6C" w:rsidRPr="00E45420" w14:paraId="6DBF3943" w14:textId="77777777" w:rsidTr="00BC05D1">
        <w:trPr>
          <w:trHeight w:val="299"/>
        </w:trPr>
        <w:tc>
          <w:tcPr>
            <w:tcW w:w="453" w:type="pct"/>
            <w:tcBorders>
              <w:left w:val="single" w:sz="4" w:space="0" w:color="000000"/>
              <w:bottom w:val="single" w:sz="4" w:space="0" w:color="000000"/>
            </w:tcBorders>
            <w:vAlign w:val="center"/>
          </w:tcPr>
          <w:p w14:paraId="39484199" w14:textId="18E81315"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40960C0" w14:textId="65D10550"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Histaminas</w:t>
            </w:r>
            <w:proofErr w:type="spellEnd"/>
            <w:r w:rsidRPr="005A0E01">
              <w:rPr>
                <w:rFonts w:ascii="Trebuchet MS" w:hAnsi="Trebuchet MS"/>
                <w:sz w:val="22"/>
                <w:szCs w:val="22"/>
              </w:rPr>
              <w:t xml:space="preserve"> </w:t>
            </w:r>
          </w:p>
        </w:tc>
        <w:tc>
          <w:tcPr>
            <w:tcW w:w="454" w:type="pct"/>
            <w:tcBorders>
              <w:top w:val="single" w:sz="4" w:space="0" w:color="000000"/>
              <w:left w:val="single" w:sz="4" w:space="0" w:color="000000"/>
              <w:bottom w:val="single" w:sz="4" w:space="0" w:color="000000"/>
              <w:right w:val="single" w:sz="4" w:space="0" w:color="000000"/>
            </w:tcBorders>
            <w:vAlign w:val="center"/>
          </w:tcPr>
          <w:p w14:paraId="7D71DD06" w14:textId="547B941F" w:rsidR="00637E6C" w:rsidRPr="00E45420" w:rsidRDefault="00637E6C" w:rsidP="00BC05D1">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43937C7" w14:textId="67C05ADC"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21D85DC" w14:textId="77777777" w:rsidR="00637E6C" w:rsidRPr="00E45420" w:rsidRDefault="00637E6C" w:rsidP="00BC05D1">
            <w:pPr>
              <w:jc w:val="center"/>
              <w:rPr>
                <w:rFonts w:ascii="Trebuchet MS" w:hAnsi="Trebuchet MS"/>
                <w:sz w:val="22"/>
                <w:szCs w:val="22"/>
              </w:rPr>
            </w:pPr>
          </w:p>
        </w:tc>
        <w:tc>
          <w:tcPr>
            <w:tcW w:w="453" w:type="pct"/>
            <w:vAlign w:val="center"/>
          </w:tcPr>
          <w:p w14:paraId="71A54E71" w14:textId="77777777" w:rsidR="00637E6C" w:rsidRPr="00E45420" w:rsidRDefault="00637E6C" w:rsidP="00BC05D1">
            <w:pPr>
              <w:jc w:val="center"/>
              <w:rPr>
                <w:rFonts w:ascii="Trebuchet MS" w:hAnsi="Trebuchet MS"/>
                <w:sz w:val="22"/>
                <w:szCs w:val="22"/>
              </w:rPr>
            </w:pPr>
          </w:p>
        </w:tc>
      </w:tr>
      <w:tr w:rsidR="00637E6C" w:rsidRPr="00E45420" w14:paraId="5471F7E1" w14:textId="77777777" w:rsidTr="00BC05D1">
        <w:trPr>
          <w:trHeight w:val="299"/>
        </w:trPr>
        <w:tc>
          <w:tcPr>
            <w:tcW w:w="453" w:type="pct"/>
            <w:tcBorders>
              <w:left w:val="single" w:sz="4" w:space="0" w:color="000000"/>
              <w:bottom w:val="single" w:sz="4" w:space="0" w:color="000000"/>
            </w:tcBorders>
            <w:vAlign w:val="center"/>
          </w:tcPr>
          <w:p w14:paraId="5C04B50D" w14:textId="0A5353DD"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BA29B59" w14:textId="1EC5CDF8"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Inhibinas</w:t>
            </w:r>
            <w:proofErr w:type="spellEnd"/>
            <w:r w:rsidRPr="005A0E01">
              <w:rPr>
                <w:rFonts w:ascii="Trebuchet MS" w:hAnsi="Trebuchet MS"/>
                <w:sz w:val="22"/>
                <w:szCs w:val="22"/>
              </w:rPr>
              <w:t xml:space="preserve"> B  </w:t>
            </w:r>
          </w:p>
        </w:tc>
        <w:tc>
          <w:tcPr>
            <w:tcW w:w="454" w:type="pct"/>
            <w:tcBorders>
              <w:top w:val="single" w:sz="4" w:space="0" w:color="000000"/>
              <w:left w:val="single" w:sz="4" w:space="0" w:color="000000"/>
              <w:bottom w:val="single" w:sz="4" w:space="0" w:color="000000"/>
              <w:right w:val="single" w:sz="4" w:space="0" w:color="000000"/>
            </w:tcBorders>
            <w:vAlign w:val="center"/>
          </w:tcPr>
          <w:p w14:paraId="5C051ED1" w14:textId="23EE4A72"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B7C24B9" w14:textId="596A9944"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4999D27" w14:textId="77777777" w:rsidR="00637E6C" w:rsidRPr="00E45420" w:rsidRDefault="00637E6C" w:rsidP="00BC05D1">
            <w:pPr>
              <w:jc w:val="center"/>
              <w:rPr>
                <w:rFonts w:ascii="Trebuchet MS" w:hAnsi="Trebuchet MS"/>
                <w:sz w:val="22"/>
                <w:szCs w:val="22"/>
              </w:rPr>
            </w:pPr>
          </w:p>
        </w:tc>
        <w:tc>
          <w:tcPr>
            <w:tcW w:w="453" w:type="pct"/>
            <w:vAlign w:val="center"/>
          </w:tcPr>
          <w:p w14:paraId="442EDA1A" w14:textId="77777777" w:rsidR="00637E6C" w:rsidRPr="00E45420" w:rsidRDefault="00637E6C" w:rsidP="00BC05D1">
            <w:pPr>
              <w:jc w:val="center"/>
              <w:rPr>
                <w:rFonts w:ascii="Trebuchet MS" w:hAnsi="Trebuchet MS"/>
                <w:sz w:val="22"/>
                <w:szCs w:val="22"/>
              </w:rPr>
            </w:pPr>
          </w:p>
        </w:tc>
      </w:tr>
      <w:tr w:rsidR="00637E6C" w:rsidRPr="00E45420" w14:paraId="49E569BF" w14:textId="77777777" w:rsidTr="00BC05D1">
        <w:trPr>
          <w:trHeight w:val="299"/>
        </w:trPr>
        <w:tc>
          <w:tcPr>
            <w:tcW w:w="453" w:type="pct"/>
            <w:tcBorders>
              <w:left w:val="single" w:sz="4" w:space="0" w:color="000000"/>
              <w:bottom w:val="single" w:sz="4" w:space="0" w:color="000000"/>
            </w:tcBorders>
            <w:vAlign w:val="center"/>
          </w:tcPr>
          <w:p w14:paraId="333F43D0" w14:textId="34189996"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D194A92" w14:textId="257B58E5" w:rsidR="00637E6C" w:rsidRPr="00E45420" w:rsidRDefault="00637E6C" w:rsidP="00BC05D1">
            <w:pPr>
              <w:rPr>
                <w:rFonts w:ascii="Trebuchet MS" w:hAnsi="Trebuchet MS"/>
                <w:sz w:val="22"/>
                <w:szCs w:val="22"/>
              </w:rPr>
            </w:pPr>
            <w:r w:rsidRPr="005A0E01">
              <w:rPr>
                <w:rFonts w:ascii="Trebuchet MS" w:hAnsi="Trebuchet MS"/>
                <w:sz w:val="22"/>
                <w:szCs w:val="22"/>
              </w:rPr>
              <w:t xml:space="preserve">Kasos </w:t>
            </w:r>
            <w:proofErr w:type="spellStart"/>
            <w:r w:rsidRPr="005A0E01">
              <w:rPr>
                <w:rFonts w:ascii="Trebuchet MS" w:hAnsi="Trebuchet MS"/>
                <w:sz w:val="22"/>
                <w:szCs w:val="22"/>
              </w:rPr>
              <w:t>elastazės</w:t>
            </w:r>
            <w:proofErr w:type="spellEnd"/>
            <w:r w:rsidRPr="005A0E01">
              <w:rPr>
                <w:rFonts w:ascii="Trebuchet MS" w:hAnsi="Trebuchet MS"/>
                <w:sz w:val="22"/>
                <w:szCs w:val="22"/>
              </w:rPr>
              <w:t xml:space="preserve"> 1 (išmatose)</w:t>
            </w:r>
          </w:p>
        </w:tc>
        <w:tc>
          <w:tcPr>
            <w:tcW w:w="454" w:type="pct"/>
            <w:tcBorders>
              <w:top w:val="single" w:sz="4" w:space="0" w:color="000000"/>
              <w:left w:val="single" w:sz="4" w:space="0" w:color="000000"/>
              <w:bottom w:val="single" w:sz="4" w:space="0" w:color="000000"/>
              <w:right w:val="single" w:sz="4" w:space="0" w:color="000000"/>
            </w:tcBorders>
            <w:vAlign w:val="center"/>
          </w:tcPr>
          <w:p w14:paraId="5658B2C4" w14:textId="07AAC172" w:rsidR="00637E6C" w:rsidRPr="00E45420" w:rsidRDefault="00637E6C" w:rsidP="00BC05D1">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3CEF16E" w14:textId="69869C65" w:rsidR="00637E6C" w:rsidRPr="00E45420" w:rsidRDefault="00637E6C" w:rsidP="00BC05D1">
            <w:pPr>
              <w:jc w:val="center"/>
              <w:rPr>
                <w:rFonts w:ascii="Trebuchet MS" w:hAnsi="Trebuchet MS"/>
                <w:sz w:val="22"/>
                <w:szCs w:val="22"/>
              </w:rPr>
            </w:pPr>
            <w:r w:rsidRPr="005A0E01">
              <w:rPr>
                <w:rFonts w:ascii="Trebuchet MS" w:hAnsi="Trebuchet MS"/>
                <w:sz w:val="22"/>
                <w:szCs w:val="22"/>
              </w:rPr>
              <w:t>Išmatos</w:t>
            </w:r>
          </w:p>
        </w:tc>
        <w:tc>
          <w:tcPr>
            <w:tcW w:w="456" w:type="pct"/>
            <w:gridSpan w:val="2"/>
            <w:vAlign w:val="center"/>
          </w:tcPr>
          <w:p w14:paraId="5510D5D6" w14:textId="77777777" w:rsidR="00637E6C" w:rsidRPr="00E45420" w:rsidRDefault="00637E6C" w:rsidP="00BC05D1">
            <w:pPr>
              <w:jc w:val="center"/>
              <w:rPr>
                <w:rFonts w:ascii="Trebuchet MS" w:hAnsi="Trebuchet MS"/>
                <w:sz w:val="22"/>
                <w:szCs w:val="22"/>
              </w:rPr>
            </w:pPr>
          </w:p>
        </w:tc>
        <w:tc>
          <w:tcPr>
            <w:tcW w:w="453" w:type="pct"/>
            <w:vAlign w:val="center"/>
          </w:tcPr>
          <w:p w14:paraId="01E85A86" w14:textId="77777777" w:rsidR="00637E6C" w:rsidRPr="00E45420" w:rsidRDefault="00637E6C" w:rsidP="00BC05D1">
            <w:pPr>
              <w:jc w:val="center"/>
              <w:rPr>
                <w:rFonts w:ascii="Trebuchet MS" w:hAnsi="Trebuchet MS"/>
                <w:sz w:val="22"/>
                <w:szCs w:val="22"/>
              </w:rPr>
            </w:pPr>
          </w:p>
        </w:tc>
      </w:tr>
      <w:tr w:rsidR="00637E6C" w:rsidRPr="00E45420" w14:paraId="7D27699F" w14:textId="77777777" w:rsidTr="00BC05D1">
        <w:trPr>
          <w:trHeight w:val="299"/>
        </w:trPr>
        <w:tc>
          <w:tcPr>
            <w:tcW w:w="453" w:type="pct"/>
            <w:tcBorders>
              <w:left w:val="single" w:sz="4" w:space="0" w:color="000000"/>
              <w:bottom w:val="single" w:sz="4" w:space="0" w:color="000000"/>
            </w:tcBorders>
            <w:vAlign w:val="center"/>
          </w:tcPr>
          <w:p w14:paraId="01169E88" w14:textId="79194267"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BCC7F3A" w14:textId="080E0CB5" w:rsidR="00637E6C" w:rsidRPr="00E45420" w:rsidRDefault="00637E6C" w:rsidP="00BC05D1">
            <w:pPr>
              <w:rPr>
                <w:rFonts w:ascii="Trebuchet MS" w:hAnsi="Trebuchet MS"/>
                <w:sz w:val="22"/>
                <w:szCs w:val="22"/>
              </w:rPr>
            </w:pPr>
            <w:r w:rsidRPr="005A0E01">
              <w:rPr>
                <w:rFonts w:ascii="Trebuchet MS" w:hAnsi="Trebuchet MS"/>
                <w:sz w:val="22"/>
                <w:szCs w:val="22"/>
              </w:rPr>
              <w:t xml:space="preserve">Kasos </w:t>
            </w:r>
            <w:proofErr w:type="spellStart"/>
            <w:r w:rsidRPr="005A0E01">
              <w:rPr>
                <w:rFonts w:ascii="Trebuchet MS" w:hAnsi="Trebuchet MS"/>
                <w:sz w:val="22"/>
                <w:szCs w:val="22"/>
              </w:rPr>
              <w:t>polipeptidas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74ABEB70" w14:textId="3CCBF793"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27429FE" w14:textId="6C2AAE99"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D7BA3F4" w14:textId="77777777" w:rsidR="00637E6C" w:rsidRPr="00E45420" w:rsidRDefault="00637E6C" w:rsidP="00BC05D1">
            <w:pPr>
              <w:jc w:val="center"/>
              <w:rPr>
                <w:rFonts w:ascii="Trebuchet MS" w:hAnsi="Trebuchet MS"/>
                <w:sz w:val="22"/>
                <w:szCs w:val="22"/>
              </w:rPr>
            </w:pPr>
          </w:p>
        </w:tc>
        <w:tc>
          <w:tcPr>
            <w:tcW w:w="453" w:type="pct"/>
            <w:vAlign w:val="center"/>
          </w:tcPr>
          <w:p w14:paraId="4B4DA7B3" w14:textId="77777777" w:rsidR="00637E6C" w:rsidRPr="00E45420" w:rsidRDefault="00637E6C" w:rsidP="00BC05D1">
            <w:pPr>
              <w:jc w:val="center"/>
              <w:rPr>
                <w:rFonts w:ascii="Trebuchet MS" w:hAnsi="Trebuchet MS"/>
                <w:sz w:val="22"/>
                <w:szCs w:val="22"/>
              </w:rPr>
            </w:pPr>
          </w:p>
        </w:tc>
      </w:tr>
      <w:tr w:rsidR="00637E6C" w:rsidRPr="00E45420" w14:paraId="03DC8215" w14:textId="77777777" w:rsidTr="00BC05D1">
        <w:trPr>
          <w:trHeight w:val="299"/>
        </w:trPr>
        <w:tc>
          <w:tcPr>
            <w:tcW w:w="453" w:type="pct"/>
            <w:tcBorders>
              <w:left w:val="single" w:sz="4" w:space="0" w:color="000000"/>
              <w:bottom w:val="single" w:sz="4" w:space="0" w:color="000000"/>
            </w:tcBorders>
            <w:vAlign w:val="center"/>
          </w:tcPr>
          <w:p w14:paraId="6C0BF2AB" w14:textId="33BF8C6B"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1697858" w14:textId="1E0A221F" w:rsidR="00637E6C" w:rsidRPr="00E45420" w:rsidRDefault="00637E6C" w:rsidP="00BC05D1">
            <w:pPr>
              <w:rPr>
                <w:rFonts w:ascii="Trebuchet MS" w:hAnsi="Trebuchet MS"/>
                <w:sz w:val="22"/>
                <w:szCs w:val="22"/>
              </w:rPr>
            </w:pPr>
            <w:r w:rsidRPr="005A0E01">
              <w:rPr>
                <w:rFonts w:ascii="Trebuchet MS" w:hAnsi="Trebuchet MS"/>
                <w:sz w:val="22"/>
                <w:szCs w:val="22"/>
              </w:rPr>
              <w:t>Kraujo dujų ir PH tyrimas</w:t>
            </w:r>
          </w:p>
        </w:tc>
        <w:tc>
          <w:tcPr>
            <w:tcW w:w="454" w:type="pct"/>
            <w:tcBorders>
              <w:top w:val="single" w:sz="4" w:space="0" w:color="000000"/>
              <w:left w:val="single" w:sz="4" w:space="0" w:color="000000"/>
              <w:bottom w:val="single" w:sz="4" w:space="0" w:color="000000"/>
              <w:right w:val="single" w:sz="4" w:space="0" w:color="000000"/>
            </w:tcBorders>
            <w:vAlign w:val="center"/>
          </w:tcPr>
          <w:p w14:paraId="6DBE0927" w14:textId="77E58EFA" w:rsidR="00637E6C" w:rsidRPr="00E45420" w:rsidRDefault="00637E6C" w:rsidP="00BC05D1">
            <w:pPr>
              <w:jc w:val="center"/>
              <w:rPr>
                <w:rFonts w:ascii="Trebuchet MS" w:hAnsi="Trebuchet MS"/>
                <w:sz w:val="22"/>
                <w:szCs w:val="22"/>
              </w:rPr>
            </w:pPr>
            <w:r w:rsidRPr="005A0E01">
              <w:rPr>
                <w:rFonts w:ascii="Trebuchet MS" w:hAnsi="Trebuchet MS"/>
                <w:sz w:val="22"/>
                <w:szCs w:val="22"/>
              </w:rPr>
              <w:t>30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E720073" w14:textId="3C79109A"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688092D" w14:textId="77777777" w:rsidR="00637E6C" w:rsidRPr="00E45420" w:rsidRDefault="00637E6C" w:rsidP="00BC05D1">
            <w:pPr>
              <w:jc w:val="center"/>
              <w:rPr>
                <w:rFonts w:ascii="Trebuchet MS" w:hAnsi="Trebuchet MS"/>
                <w:sz w:val="22"/>
                <w:szCs w:val="22"/>
              </w:rPr>
            </w:pPr>
          </w:p>
        </w:tc>
        <w:tc>
          <w:tcPr>
            <w:tcW w:w="453" w:type="pct"/>
            <w:vAlign w:val="center"/>
          </w:tcPr>
          <w:p w14:paraId="0BD4F58B" w14:textId="77777777" w:rsidR="00637E6C" w:rsidRPr="00E45420" w:rsidRDefault="00637E6C" w:rsidP="00BC05D1">
            <w:pPr>
              <w:jc w:val="center"/>
              <w:rPr>
                <w:rFonts w:ascii="Trebuchet MS" w:hAnsi="Trebuchet MS"/>
                <w:sz w:val="22"/>
                <w:szCs w:val="22"/>
              </w:rPr>
            </w:pPr>
          </w:p>
        </w:tc>
      </w:tr>
      <w:tr w:rsidR="00637E6C" w:rsidRPr="00E45420" w14:paraId="737D6B9E" w14:textId="77777777" w:rsidTr="00BC05D1">
        <w:trPr>
          <w:trHeight w:val="299"/>
        </w:trPr>
        <w:tc>
          <w:tcPr>
            <w:tcW w:w="453" w:type="pct"/>
            <w:tcBorders>
              <w:left w:val="single" w:sz="4" w:space="0" w:color="000000"/>
              <w:bottom w:val="single" w:sz="4" w:space="0" w:color="000000"/>
            </w:tcBorders>
            <w:vAlign w:val="center"/>
          </w:tcPr>
          <w:p w14:paraId="3D771607" w14:textId="1A79A51F"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C94DF70" w14:textId="05CBB2BE"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Laktoferinas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144EEB0A" w14:textId="3CAAFF16"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29B9422" w14:textId="0B7EC8E1"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58EAA5B" w14:textId="77777777" w:rsidR="00637E6C" w:rsidRPr="00E45420" w:rsidRDefault="00637E6C" w:rsidP="00BC05D1">
            <w:pPr>
              <w:jc w:val="center"/>
              <w:rPr>
                <w:rFonts w:ascii="Trebuchet MS" w:hAnsi="Trebuchet MS"/>
                <w:sz w:val="22"/>
                <w:szCs w:val="22"/>
              </w:rPr>
            </w:pPr>
          </w:p>
        </w:tc>
        <w:tc>
          <w:tcPr>
            <w:tcW w:w="453" w:type="pct"/>
            <w:vAlign w:val="center"/>
          </w:tcPr>
          <w:p w14:paraId="1D2A1BE9" w14:textId="77777777" w:rsidR="00637E6C" w:rsidRPr="00E45420" w:rsidRDefault="00637E6C" w:rsidP="00BC05D1">
            <w:pPr>
              <w:jc w:val="center"/>
              <w:rPr>
                <w:rFonts w:ascii="Trebuchet MS" w:hAnsi="Trebuchet MS"/>
                <w:sz w:val="22"/>
                <w:szCs w:val="22"/>
              </w:rPr>
            </w:pPr>
          </w:p>
        </w:tc>
      </w:tr>
      <w:tr w:rsidR="00637E6C" w:rsidRPr="00E45420" w14:paraId="23AD1946" w14:textId="77777777" w:rsidTr="00BC05D1">
        <w:trPr>
          <w:trHeight w:val="299"/>
        </w:trPr>
        <w:tc>
          <w:tcPr>
            <w:tcW w:w="453" w:type="pct"/>
            <w:tcBorders>
              <w:left w:val="single" w:sz="4" w:space="0" w:color="000000"/>
              <w:bottom w:val="single" w:sz="4" w:space="0" w:color="000000"/>
            </w:tcBorders>
            <w:vAlign w:val="center"/>
          </w:tcPr>
          <w:p w14:paraId="2D969286" w14:textId="002F427D"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47FD78E" w14:textId="7294CE54"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Lamotriginas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53FDDE68" w14:textId="0708C8FC"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D4A24FB" w14:textId="19ED068E"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0798BEC" w14:textId="77777777" w:rsidR="00637E6C" w:rsidRPr="00E45420" w:rsidRDefault="00637E6C" w:rsidP="00BC05D1">
            <w:pPr>
              <w:jc w:val="center"/>
              <w:rPr>
                <w:rFonts w:ascii="Trebuchet MS" w:hAnsi="Trebuchet MS"/>
                <w:sz w:val="22"/>
                <w:szCs w:val="22"/>
              </w:rPr>
            </w:pPr>
          </w:p>
        </w:tc>
        <w:tc>
          <w:tcPr>
            <w:tcW w:w="453" w:type="pct"/>
            <w:vAlign w:val="center"/>
          </w:tcPr>
          <w:p w14:paraId="41F9B54D" w14:textId="77777777" w:rsidR="00637E6C" w:rsidRPr="00E45420" w:rsidRDefault="00637E6C" w:rsidP="00BC05D1">
            <w:pPr>
              <w:jc w:val="center"/>
              <w:rPr>
                <w:rFonts w:ascii="Trebuchet MS" w:hAnsi="Trebuchet MS"/>
                <w:sz w:val="22"/>
                <w:szCs w:val="22"/>
              </w:rPr>
            </w:pPr>
          </w:p>
        </w:tc>
      </w:tr>
      <w:tr w:rsidR="00637E6C" w:rsidRPr="00E45420" w14:paraId="496C2E5F" w14:textId="77777777" w:rsidTr="00BC05D1">
        <w:trPr>
          <w:trHeight w:val="299"/>
        </w:trPr>
        <w:tc>
          <w:tcPr>
            <w:tcW w:w="453" w:type="pct"/>
            <w:tcBorders>
              <w:left w:val="single" w:sz="4" w:space="0" w:color="000000"/>
              <w:bottom w:val="single" w:sz="4" w:space="0" w:color="000000"/>
            </w:tcBorders>
            <w:vAlign w:val="center"/>
          </w:tcPr>
          <w:p w14:paraId="42AF6527" w14:textId="46015D1A"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DC85106" w14:textId="51BC6C45"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Levetiracetamas</w:t>
            </w:r>
            <w:proofErr w:type="spellEnd"/>
            <w:r w:rsidRPr="005A0E01">
              <w:rPr>
                <w:rFonts w:ascii="Trebuchet MS" w:hAnsi="Trebuchet MS"/>
                <w:sz w:val="22"/>
                <w:szCs w:val="22"/>
              </w:rPr>
              <w:t xml:space="preserve"> </w:t>
            </w:r>
          </w:p>
        </w:tc>
        <w:tc>
          <w:tcPr>
            <w:tcW w:w="454" w:type="pct"/>
            <w:tcBorders>
              <w:top w:val="single" w:sz="4" w:space="0" w:color="000000"/>
              <w:left w:val="single" w:sz="4" w:space="0" w:color="000000"/>
              <w:bottom w:val="single" w:sz="4" w:space="0" w:color="000000"/>
              <w:right w:val="single" w:sz="4" w:space="0" w:color="000000"/>
            </w:tcBorders>
            <w:vAlign w:val="center"/>
          </w:tcPr>
          <w:p w14:paraId="6FBD7DAF" w14:textId="771324CA"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38B89F9" w14:textId="35212C82"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B3908C6" w14:textId="77777777" w:rsidR="00637E6C" w:rsidRPr="00E45420" w:rsidRDefault="00637E6C" w:rsidP="00BC05D1">
            <w:pPr>
              <w:jc w:val="center"/>
              <w:rPr>
                <w:rFonts w:ascii="Trebuchet MS" w:hAnsi="Trebuchet MS"/>
                <w:sz w:val="22"/>
                <w:szCs w:val="22"/>
              </w:rPr>
            </w:pPr>
          </w:p>
        </w:tc>
        <w:tc>
          <w:tcPr>
            <w:tcW w:w="453" w:type="pct"/>
            <w:vAlign w:val="center"/>
          </w:tcPr>
          <w:p w14:paraId="46125C4F" w14:textId="77777777" w:rsidR="00637E6C" w:rsidRPr="00E45420" w:rsidRDefault="00637E6C" w:rsidP="00BC05D1">
            <w:pPr>
              <w:jc w:val="center"/>
              <w:rPr>
                <w:rFonts w:ascii="Trebuchet MS" w:hAnsi="Trebuchet MS"/>
                <w:sz w:val="22"/>
                <w:szCs w:val="22"/>
              </w:rPr>
            </w:pPr>
          </w:p>
        </w:tc>
      </w:tr>
      <w:tr w:rsidR="00637E6C" w:rsidRPr="00E45420" w14:paraId="1D32570E" w14:textId="77777777" w:rsidTr="00BC05D1">
        <w:trPr>
          <w:trHeight w:val="299"/>
        </w:trPr>
        <w:tc>
          <w:tcPr>
            <w:tcW w:w="453" w:type="pct"/>
            <w:tcBorders>
              <w:left w:val="single" w:sz="4" w:space="0" w:color="000000"/>
              <w:bottom w:val="single" w:sz="4" w:space="0" w:color="000000"/>
            </w:tcBorders>
            <w:vAlign w:val="center"/>
          </w:tcPr>
          <w:p w14:paraId="563BCD06" w14:textId="79F3F6C1"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F354934" w14:textId="4492615E"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Melatoninas</w:t>
            </w:r>
            <w:proofErr w:type="spellEnd"/>
            <w:r w:rsidRPr="005A0E01">
              <w:rPr>
                <w:rFonts w:ascii="Trebuchet MS" w:hAnsi="Trebuchet MS"/>
                <w:sz w:val="22"/>
                <w:szCs w:val="22"/>
              </w:rPr>
              <w:t xml:space="preserve"> (serume)</w:t>
            </w:r>
          </w:p>
        </w:tc>
        <w:tc>
          <w:tcPr>
            <w:tcW w:w="454" w:type="pct"/>
            <w:tcBorders>
              <w:top w:val="single" w:sz="4" w:space="0" w:color="000000"/>
              <w:left w:val="single" w:sz="4" w:space="0" w:color="000000"/>
              <w:bottom w:val="single" w:sz="4" w:space="0" w:color="000000"/>
              <w:right w:val="single" w:sz="4" w:space="0" w:color="000000"/>
            </w:tcBorders>
            <w:vAlign w:val="center"/>
          </w:tcPr>
          <w:p w14:paraId="00DB5B30" w14:textId="347750E5" w:rsidR="00637E6C" w:rsidRPr="00E45420" w:rsidRDefault="00637E6C" w:rsidP="00BC05D1">
            <w:pPr>
              <w:jc w:val="center"/>
              <w:rPr>
                <w:rFonts w:ascii="Trebuchet MS" w:hAnsi="Trebuchet MS"/>
                <w:sz w:val="22"/>
                <w:szCs w:val="22"/>
              </w:rPr>
            </w:pPr>
            <w:r w:rsidRPr="005A0E01">
              <w:rPr>
                <w:rFonts w:ascii="Trebuchet MS" w:hAnsi="Trebuchet MS"/>
                <w:sz w:val="22"/>
                <w:szCs w:val="22"/>
              </w:rPr>
              <w:t>120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A45EC7E" w14:textId="54B55689"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78E967B" w14:textId="77777777" w:rsidR="00637E6C" w:rsidRPr="00E45420" w:rsidRDefault="00637E6C" w:rsidP="00BC05D1">
            <w:pPr>
              <w:jc w:val="center"/>
              <w:rPr>
                <w:rFonts w:ascii="Trebuchet MS" w:hAnsi="Trebuchet MS"/>
                <w:sz w:val="22"/>
                <w:szCs w:val="22"/>
              </w:rPr>
            </w:pPr>
          </w:p>
        </w:tc>
        <w:tc>
          <w:tcPr>
            <w:tcW w:w="453" w:type="pct"/>
            <w:vAlign w:val="center"/>
          </w:tcPr>
          <w:p w14:paraId="642FEA09" w14:textId="77777777" w:rsidR="00637E6C" w:rsidRPr="00E45420" w:rsidRDefault="00637E6C" w:rsidP="00BC05D1">
            <w:pPr>
              <w:jc w:val="center"/>
              <w:rPr>
                <w:rFonts w:ascii="Trebuchet MS" w:hAnsi="Trebuchet MS"/>
                <w:sz w:val="22"/>
                <w:szCs w:val="22"/>
              </w:rPr>
            </w:pPr>
          </w:p>
        </w:tc>
      </w:tr>
      <w:tr w:rsidR="00637E6C" w:rsidRPr="00E45420" w14:paraId="1E8C6D74" w14:textId="77777777" w:rsidTr="00BC05D1">
        <w:trPr>
          <w:trHeight w:val="299"/>
        </w:trPr>
        <w:tc>
          <w:tcPr>
            <w:tcW w:w="453" w:type="pct"/>
            <w:tcBorders>
              <w:left w:val="single" w:sz="4" w:space="0" w:color="000000"/>
              <w:bottom w:val="single" w:sz="4" w:space="0" w:color="000000"/>
            </w:tcBorders>
            <w:vAlign w:val="center"/>
          </w:tcPr>
          <w:p w14:paraId="2F426A43" w14:textId="1661B899"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1F34C55" w14:textId="3EAE25DF"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Metilmalono</w:t>
            </w:r>
            <w:proofErr w:type="spellEnd"/>
            <w:r w:rsidRPr="005A0E01">
              <w:rPr>
                <w:rFonts w:ascii="Trebuchet MS" w:hAnsi="Trebuchet MS"/>
                <w:sz w:val="22"/>
                <w:szCs w:val="22"/>
              </w:rPr>
              <w:t xml:space="preserve"> rūgštis</w:t>
            </w:r>
          </w:p>
        </w:tc>
        <w:tc>
          <w:tcPr>
            <w:tcW w:w="454" w:type="pct"/>
            <w:tcBorders>
              <w:top w:val="single" w:sz="4" w:space="0" w:color="000000"/>
              <w:left w:val="single" w:sz="4" w:space="0" w:color="000000"/>
              <w:bottom w:val="single" w:sz="4" w:space="0" w:color="000000"/>
              <w:right w:val="single" w:sz="4" w:space="0" w:color="000000"/>
            </w:tcBorders>
            <w:vAlign w:val="center"/>
          </w:tcPr>
          <w:p w14:paraId="35CD08B7" w14:textId="6067303D" w:rsidR="00637E6C" w:rsidRPr="00E45420" w:rsidRDefault="00637E6C" w:rsidP="00BC05D1">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5D4148C" w14:textId="4BC5A168"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424FDF4" w14:textId="77777777" w:rsidR="00637E6C" w:rsidRPr="00E45420" w:rsidRDefault="00637E6C" w:rsidP="00BC05D1">
            <w:pPr>
              <w:jc w:val="center"/>
              <w:rPr>
                <w:rFonts w:ascii="Trebuchet MS" w:hAnsi="Trebuchet MS"/>
                <w:sz w:val="22"/>
                <w:szCs w:val="22"/>
              </w:rPr>
            </w:pPr>
          </w:p>
        </w:tc>
        <w:tc>
          <w:tcPr>
            <w:tcW w:w="453" w:type="pct"/>
            <w:vAlign w:val="center"/>
          </w:tcPr>
          <w:p w14:paraId="1A2F2ADF" w14:textId="77777777" w:rsidR="00637E6C" w:rsidRPr="00E45420" w:rsidRDefault="00637E6C" w:rsidP="00BC05D1">
            <w:pPr>
              <w:jc w:val="center"/>
              <w:rPr>
                <w:rFonts w:ascii="Trebuchet MS" w:hAnsi="Trebuchet MS"/>
                <w:sz w:val="22"/>
                <w:szCs w:val="22"/>
              </w:rPr>
            </w:pPr>
          </w:p>
        </w:tc>
      </w:tr>
      <w:tr w:rsidR="00637E6C" w:rsidRPr="00E45420" w14:paraId="3AFEF5CE" w14:textId="77777777" w:rsidTr="00BC05D1">
        <w:trPr>
          <w:trHeight w:val="299"/>
        </w:trPr>
        <w:tc>
          <w:tcPr>
            <w:tcW w:w="453" w:type="pct"/>
            <w:tcBorders>
              <w:left w:val="single" w:sz="4" w:space="0" w:color="000000"/>
              <w:bottom w:val="single" w:sz="4" w:space="0" w:color="000000"/>
            </w:tcBorders>
            <w:vAlign w:val="center"/>
          </w:tcPr>
          <w:p w14:paraId="0C4FB6B6" w14:textId="33FA6049"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921271A" w14:textId="39EFA3DE" w:rsidR="00637E6C" w:rsidRPr="00E45420" w:rsidRDefault="00637E6C" w:rsidP="00BC05D1">
            <w:pPr>
              <w:rPr>
                <w:rFonts w:ascii="Trebuchet MS" w:hAnsi="Trebuchet MS"/>
                <w:sz w:val="22"/>
                <w:szCs w:val="22"/>
              </w:rPr>
            </w:pPr>
            <w:r w:rsidRPr="005A0E01">
              <w:rPr>
                <w:rFonts w:ascii="Trebuchet MS" w:hAnsi="Trebuchet MS"/>
                <w:sz w:val="22"/>
                <w:szCs w:val="22"/>
              </w:rPr>
              <w:t>Oksiduotas MTL</w:t>
            </w:r>
          </w:p>
        </w:tc>
        <w:tc>
          <w:tcPr>
            <w:tcW w:w="454" w:type="pct"/>
            <w:tcBorders>
              <w:top w:val="single" w:sz="4" w:space="0" w:color="000000"/>
              <w:left w:val="single" w:sz="4" w:space="0" w:color="000000"/>
              <w:bottom w:val="single" w:sz="4" w:space="0" w:color="000000"/>
              <w:right w:val="single" w:sz="4" w:space="0" w:color="000000"/>
            </w:tcBorders>
            <w:vAlign w:val="center"/>
          </w:tcPr>
          <w:p w14:paraId="0C92EA97" w14:textId="71B28633"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B3E4B8A" w14:textId="77CDF23D"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FE4DF2D" w14:textId="77777777" w:rsidR="00637E6C" w:rsidRPr="00E45420" w:rsidRDefault="00637E6C" w:rsidP="00BC05D1">
            <w:pPr>
              <w:jc w:val="center"/>
              <w:rPr>
                <w:rFonts w:ascii="Trebuchet MS" w:hAnsi="Trebuchet MS"/>
                <w:sz w:val="22"/>
                <w:szCs w:val="22"/>
              </w:rPr>
            </w:pPr>
          </w:p>
        </w:tc>
        <w:tc>
          <w:tcPr>
            <w:tcW w:w="453" w:type="pct"/>
            <w:vAlign w:val="center"/>
          </w:tcPr>
          <w:p w14:paraId="2A528682" w14:textId="77777777" w:rsidR="00637E6C" w:rsidRPr="00E45420" w:rsidRDefault="00637E6C" w:rsidP="00BC05D1">
            <w:pPr>
              <w:jc w:val="center"/>
              <w:rPr>
                <w:rFonts w:ascii="Trebuchet MS" w:hAnsi="Trebuchet MS"/>
                <w:sz w:val="22"/>
                <w:szCs w:val="22"/>
              </w:rPr>
            </w:pPr>
          </w:p>
        </w:tc>
      </w:tr>
      <w:tr w:rsidR="00637E6C" w:rsidRPr="00E45420" w14:paraId="7AB027E6" w14:textId="77777777" w:rsidTr="00BC05D1">
        <w:trPr>
          <w:trHeight w:val="299"/>
        </w:trPr>
        <w:tc>
          <w:tcPr>
            <w:tcW w:w="453" w:type="pct"/>
            <w:tcBorders>
              <w:left w:val="single" w:sz="4" w:space="0" w:color="000000"/>
              <w:bottom w:val="single" w:sz="4" w:space="0" w:color="000000"/>
            </w:tcBorders>
            <w:vAlign w:val="center"/>
          </w:tcPr>
          <w:p w14:paraId="6228ABBD" w14:textId="1E95B5DF"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D514B93" w14:textId="396E5CE8"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ProGRP</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progastrino</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relizinis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propeptidas</w:t>
            </w:r>
            <w:proofErr w:type="spellEnd"/>
            <w:r w:rsidRPr="005A0E01">
              <w:rPr>
                <w:rFonts w:ascii="Trebuchet MS" w:hAnsi="Trebuchet MS"/>
                <w:sz w:val="22"/>
                <w:szCs w:val="22"/>
              </w:rPr>
              <w:t>) (plaučių vėžio žymuo)</w:t>
            </w:r>
          </w:p>
        </w:tc>
        <w:tc>
          <w:tcPr>
            <w:tcW w:w="454" w:type="pct"/>
            <w:tcBorders>
              <w:top w:val="single" w:sz="4" w:space="0" w:color="000000"/>
              <w:left w:val="single" w:sz="4" w:space="0" w:color="000000"/>
              <w:bottom w:val="single" w:sz="4" w:space="0" w:color="000000"/>
              <w:right w:val="single" w:sz="4" w:space="0" w:color="000000"/>
            </w:tcBorders>
            <w:vAlign w:val="center"/>
          </w:tcPr>
          <w:p w14:paraId="522CBE44" w14:textId="68D33DE6"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98C054E" w14:textId="32D2F7BC"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BB44992" w14:textId="77777777" w:rsidR="00637E6C" w:rsidRPr="00E45420" w:rsidRDefault="00637E6C" w:rsidP="00BC05D1">
            <w:pPr>
              <w:jc w:val="center"/>
              <w:rPr>
                <w:rFonts w:ascii="Trebuchet MS" w:hAnsi="Trebuchet MS"/>
                <w:sz w:val="22"/>
                <w:szCs w:val="22"/>
              </w:rPr>
            </w:pPr>
          </w:p>
        </w:tc>
        <w:tc>
          <w:tcPr>
            <w:tcW w:w="453" w:type="pct"/>
            <w:vAlign w:val="center"/>
          </w:tcPr>
          <w:p w14:paraId="3E771D69" w14:textId="77777777" w:rsidR="00637E6C" w:rsidRPr="00E45420" w:rsidRDefault="00637E6C" w:rsidP="00BC05D1">
            <w:pPr>
              <w:jc w:val="center"/>
              <w:rPr>
                <w:rFonts w:ascii="Trebuchet MS" w:hAnsi="Trebuchet MS"/>
                <w:sz w:val="22"/>
                <w:szCs w:val="22"/>
              </w:rPr>
            </w:pPr>
          </w:p>
        </w:tc>
      </w:tr>
      <w:tr w:rsidR="00637E6C" w:rsidRPr="00E45420" w14:paraId="48D552E0" w14:textId="77777777" w:rsidTr="00BC05D1">
        <w:trPr>
          <w:trHeight w:val="299"/>
        </w:trPr>
        <w:tc>
          <w:tcPr>
            <w:tcW w:w="453" w:type="pct"/>
            <w:tcBorders>
              <w:left w:val="single" w:sz="4" w:space="0" w:color="000000"/>
              <w:bottom w:val="single" w:sz="4" w:space="0" w:color="000000"/>
            </w:tcBorders>
            <w:vAlign w:val="center"/>
          </w:tcPr>
          <w:p w14:paraId="52F78BD4" w14:textId="61381BC5"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DBC25CB" w14:textId="59EF0147"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Kofermentas</w:t>
            </w:r>
            <w:proofErr w:type="spellEnd"/>
            <w:r w:rsidRPr="005A0E01">
              <w:rPr>
                <w:rFonts w:ascii="Trebuchet MS" w:hAnsi="Trebuchet MS"/>
                <w:sz w:val="22"/>
                <w:szCs w:val="22"/>
              </w:rPr>
              <w:t xml:space="preserve"> Q10</w:t>
            </w:r>
          </w:p>
        </w:tc>
        <w:tc>
          <w:tcPr>
            <w:tcW w:w="454" w:type="pct"/>
            <w:tcBorders>
              <w:top w:val="single" w:sz="4" w:space="0" w:color="000000"/>
              <w:left w:val="single" w:sz="4" w:space="0" w:color="000000"/>
              <w:bottom w:val="single" w:sz="4" w:space="0" w:color="000000"/>
              <w:right w:val="single" w:sz="4" w:space="0" w:color="000000"/>
            </w:tcBorders>
            <w:vAlign w:val="center"/>
          </w:tcPr>
          <w:p w14:paraId="271F853C" w14:textId="0AFA85A3" w:rsidR="00637E6C" w:rsidRPr="00E45420" w:rsidRDefault="00637E6C" w:rsidP="00BC05D1">
            <w:pPr>
              <w:jc w:val="center"/>
              <w:rPr>
                <w:rFonts w:ascii="Trebuchet MS" w:hAnsi="Trebuchet MS"/>
                <w:sz w:val="22"/>
                <w:szCs w:val="22"/>
              </w:rPr>
            </w:pPr>
            <w:r w:rsidRPr="005A0E01">
              <w:rPr>
                <w:rFonts w:ascii="Trebuchet MS" w:hAnsi="Trebuchet MS"/>
                <w:sz w:val="22"/>
                <w:szCs w:val="22"/>
              </w:rPr>
              <w:t>120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F471E5E" w14:textId="6276BE96"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664F89A" w14:textId="77777777" w:rsidR="00637E6C" w:rsidRPr="00E45420" w:rsidRDefault="00637E6C" w:rsidP="00BC05D1">
            <w:pPr>
              <w:jc w:val="center"/>
              <w:rPr>
                <w:rFonts w:ascii="Trebuchet MS" w:hAnsi="Trebuchet MS"/>
                <w:sz w:val="22"/>
                <w:szCs w:val="22"/>
              </w:rPr>
            </w:pPr>
          </w:p>
        </w:tc>
        <w:tc>
          <w:tcPr>
            <w:tcW w:w="453" w:type="pct"/>
            <w:vAlign w:val="center"/>
          </w:tcPr>
          <w:p w14:paraId="4AA220E8" w14:textId="77777777" w:rsidR="00637E6C" w:rsidRPr="00E45420" w:rsidRDefault="00637E6C" w:rsidP="00BC05D1">
            <w:pPr>
              <w:jc w:val="center"/>
              <w:rPr>
                <w:rFonts w:ascii="Trebuchet MS" w:hAnsi="Trebuchet MS"/>
                <w:sz w:val="22"/>
                <w:szCs w:val="22"/>
              </w:rPr>
            </w:pPr>
          </w:p>
        </w:tc>
      </w:tr>
      <w:tr w:rsidR="00637E6C" w:rsidRPr="00E45420" w14:paraId="570208AC" w14:textId="77777777" w:rsidTr="00BC05D1">
        <w:trPr>
          <w:trHeight w:val="299"/>
        </w:trPr>
        <w:tc>
          <w:tcPr>
            <w:tcW w:w="453" w:type="pct"/>
            <w:tcBorders>
              <w:left w:val="single" w:sz="4" w:space="0" w:color="000000"/>
              <w:bottom w:val="single" w:sz="4" w:space="0" w:color="000000"/>
            </w:tcBorders>
            <w:vAlign w:val="center"/>
          </w:tcPr>
          <w:p w14:paraId="5EDCA3EB" w14:textId="74812610"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1895180" w14:textId="4110E832"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Serotoninas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0D5367B8" w14:textId="47E572F7" w:rsidR="00637E6C" w:rsidRPr="00E45420" w:rsidRDefault="00637E6C" w:rsidP="00BC05D1">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3BEADCC" w14:textId="007A71CA"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551E4E8A" w14:textId="77777777" w:rsidR="00637E6C" w:rsidRPr="00E45420" w:rsidRDefault="00637E6C" w:rsidP="00BC05D1">
            <w:pPr>
              <w:jc w:val="center"/>
              <w:rPr>
                <w:rFonts w:ascii="Trebuchet MS" w:hAnsi="Trebuchet MS"/>
                <w:sz w:val="22"/>
                <w:szCs w:val="22"/>
              </w:rPr>
            </w:pPr>
          </w:p>
        </w:tc>
        <w:tc>
          <w:tcPr>
            <w:tcW w:w="453" w:type="pct"/>
            <w:vAlign w:val="center"/>
          </w:tcPr>
          <w:p w14:paraId="06B7DF66" w14:textId="77777777" w:rsidR="00637E6C" w:rsidRPr="00E45420" w:rsidRDefault="00637E6C" w:rsidP="00BC05D1">
            <w:pPr>
              <w:jc w:val="center"/>
              <w:rPr>
                <w:rFonts w:ascii="Trebuchet MS" w:hAnsi="Trebuchet MS"/>
                <w:sz w:val="22"/>
                <w:szCs w:val="22"/>
              </w:rPr>
            </w:pPr>
          </w:p>
        </w:tc>
      </w:tr>
      <w:tr w:rsidR="00637E6C" w:rsidRPr="00E45420" w14:paraId="4DB66B07" w14:textId="77777777" w:rsidTr="00BC05D1">
        <w:trPr>
          <w:trHeight w:val="299"/>
        </w:trPr>
        <w:tc>
          <w:tcPr>
            <w:tcW w:w="453" w:type="pct"/>
            <w:tcBorders>
              <w:left w:val="single" w:sz="4" w:space="0" w:color="000000"/>
              <w:bottom w:val="single" w:sz="4" w:space="0" w:color="000000"/>
            </w:tcBorders>
            <w:vAlign w:val="center"/>
          </w:tcPr>
          <w:p w14:paraId="0413864E" w14:textId="54EE98E7"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C140D50" w14:textId="40A8931E" w:rsidR="00637E6C" w:rsidRPr="00E45420" w:rsidRDefault="00637E6C" w:rsidP="00BC05D1">
            <w:pPr>
              <w:rPr>
                <w:rFonts w:ascii="Trebuchet MS" w:hAnsi="Trebuchet MS"/>
                <w:sz w:val="22"/>
                <w:szCs w:val="22"/>
              </w:rPr>
            </w:pPr>
            <w:r w:rsidRPr="005A0E01">
              <w:rPr>
                <w:rFonts w:ascii="Trebuchet MS" w:hAnsi="Trebuchet MS"/>
                <w:sz w:val="22"/>
                <w:szCs w:val="22"/>
              </w:rPr>
              <w:t xml:space="preserve">Serumo </w:t>
            </w:r>
            <w:proofErr w:type="spellStart"/>
            <w:r w:rsidRPr="005A0E01">
              <w:rPr>
                <w:rFonts w:ascii="Trebuchet MS" w:hAnsi="Trebuchet MS"/>
                <w:sz w:val="22"/>
                <w:szCs w:val="22"/>
              </w:rPr>
              <w:t>amiloido</w:t>
            </w:r>
            <w:proofErr w:type="spellEnd"/>
            <w:r w:rsidRPr="005A0E01">
              <w:rPr>
                <w:rFonts w:ascii="Trebuchet MS" w:hAnsi="Trebuchet MS"/>
                <w:sz w:val="22"/>
                <w:szCs w:val="22"/>
              </w:rPr>
              <w:t xml:space="preserve"> A koncentracijos nustatymas</w:t>
            </w:r>
          </w:p>
        </w:tc>
        <w:tc>
          <w:tcPr>
            <w:tcW w:w="454" w:type="pct"/>
            <w:tcBorders>
              <w:top w:val="single" w:sz="4" w:space="0" w:color="000000"/>
              <w:left w:val="single" w:sz="4" w:space="0" w:color="000000"/>
              <w:bottom w:val="single" w:sz="4" w:space="0" w:color="000000"/>
              <w:right w:val="single" w:sz="4" w:space="0" w:color="000000"/>
            </w:tcBorders>
            <w:vAlign w:val="center"/>
          </w:tcPr>
          <w:p w14:paraId="146C47E6" w14:textId="487842C6" w:rsidR="00637E6C" w:rsidRPr="00E45420" w:rsidRDefault="00637E6C"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90F083E" w14:textId="746BF812"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0BBE326" w14:textId="77777777" w:rsidR="00637E6C" w:rsidRPr="00E45420" w:rsidRDefault="00637E6C" w:rsidP="00BC05D1">
            <w:pPr>
              <w:jc w:val="center"/>
              <w:rPr>
                <w:rFonts w:ascii="Trebuchet MS" w:hAnsi="Trebuchet MS"/>
                <w:sz w:val="22"/>
                <w:szCs w:val="22"/>
              </w:rPr>
            </w:pPr>
          </w:p>
        </w:tc>
        <w:tc>
          <w:tcPr>
            <w:tcW w:w="453" w:type="pct"/>
            <w:vAlign w:val="center"/>
          </w:tcPr>
          <w:p w14:paraId="73062495" w14:textId="77777777" w:rsidR="00637E6C" w:rsidRPr="00E45420" w:rsidRDefault="00637E6C" w:rsidP="00BC05D1">
            <w:pPr>
              <w:jc w:val="center"/>
              <w:rPr>
                <w:rFonts w:ascii="Trebuchet MS" w:hAnsi="Trebuchet MS"/>
                <w:sz w:val="22"/>
                <w:szCs w:val="22"/>
              </w:rPr>
            </w:pPr>
          </w:p>
        </w:tc>
      </w:tr>
      <w:tr w:rsidR="00637E6C" w:rsidRPr="00E45420" w14:paraId="7E7CD757" w14:textId="77777777" w:rsidTr="00BC05D1">
        <w:trPr>
          <w:trHeight w:val="299"/>
        </w:trPr>
        <w:tc>
          <w:tcPr>
            <w:tcW w:w="453" w:type="pct"/>
            <w:tcBorders>
              <w:left w:val="single" w:sz="4" w:space="0" w:color="000000"/>
              <w:bottom w:val="single" w:sz="4" w:space="0" w:color="000000"/>
            </w:tcBorders>
            <w:vAlign w:val="center"/>
          </w:tcPr>
          <w:p w14:paraId="6A34D1F8" w14:textId="085A5059"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767FC8D" w14:textId="1E20AE48" w:rsidR="00637E6C" w:rsidRPr="00E45420" w:rsidRDefault="00637E6C" w:rsidP="00BC05D1">
            <w:pPr>
              <w:rPr>
                <w:rFonts w:ascii="Trebuchet MS" w:hAnsi="Trebuchet MS"/>
                <w:sz w:val="22"/>
                <w:szCs w:val="22"/>
              </w:rPr>
            </w:pPr>
            <w:proofErr w:type="spellStart"/>
            <w:r w:rsidRPr="005A0E01">
              <w:rPr>
                <w:rFonts w:ascii="Trebuchet MS" w:hAnsi="Trebuchet MS"/>
                <w:sz w:val="22"/>
                <w:szCs w:val="22"/>
              </w:rPr>
              <w:t>Cholinesterazė</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15444895" w14:textId="48A685FD" w:rsidR="00637E6C" w:rsidRPr="00E45420" w:rsidRDefault="00637E6C" w:rsidP="00BC05D1">
            <w:pPr>
              <w:jc w:val="center"/>
              <w:rPr>
                <w:rFonts w:ascii="Trebuchet MS" w:hAnsi="Trebuchet MS"/>
                <w:sz w:val="22"/>
                <w:szCs w:val="22"/>
              </w:rPr>
            </w:pPr>
            <w:r w:rsidRPr="005A0E01">
              <w:rPr>
                <w:rFonts w:ascii="Trebuchet MS" w:hAnsi="Trebuchet MS"/>
                <w:sz w:val="22"/>
                <w:szCs w:val="22"/>
              </w:rPr>
              <w:t>70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7A137B2" w14:textId="6D18B263"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EE29102" w14:textId="77777777" w:rsidR="00637E6C" w:rsidRPr="00E45420" w:rsidRDefault="00637E6C" w:rsidP="00BC05D1">
            <w:pPr>
              <w:jc w:val="center"/>
              <w:rPr>
                <w:rFonts w:ascii="Trebuchet MS" w:hAnsi="Trebuchet MS"/>
                <w:sz w:val="22"/>
                <w:szCs w:val="22"/>
              </w:rPr>
            </w:pPr>
          </w:p>
        </w:tc>
        <w:tc>
          <w:tcPr>
            <w:tcW w:w="453" w:type="pct"/>
            <w:vAlign w:val="center"/>
          </w:tcPr>
          <w:p w14:paraId="54E208EA" w14:textId="77777777" w:rsidR="00637E6C" w:rsidRPr="00E45420" w:rsidRDefault="00637E6C" w:rsidP="00BC05D1">
            <w:pPr>
              <w:jc w:val="center"/>
              <w:rPr>
                <w:rFonts w:ascii="Trebuchet MS" w:hAnsi="Trebuchet MS"/>
                <w:sz w:val="22"/>
                <w:szCs w:val="22"/>
              </w:rPr>
            </w:pPr>
          </w:p>
        </w:tc>
      </w:tr>
      <w:tr w:rsidR="00637E6C" w:rsidRPr="00E45420" w14:paraId="0CD2D314" w14:textId="77777777" w:rsidTr="00BC05D1">
        <w:trPr>
          <w:trHeight w:val="299"/>
        </w:trPr>
        <w:tc>
          <w:tcPr>
            <w:tcW w:w="453" w:type="pct"/>
            <w:tcBorders>
              <w:left w:val="single" w:sz="4" w:space="0" w:color="000000"/>
              <w:bottom w:val="single" w:sz="4" w:space="0" w:color="000000"/>
            </w:tcBorders>
            <w:vAlign w:val="center"/>
          </w:tcPr>
          <w:p w14:paraId="165E18BF" w14:textId="683780CA" w:rsidR="00637E6C" w:rsidRPr="009C3C47" w:rsidRDefault="00637E6C">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2E81FD8" w14:textId="66CAC576" w:rsidR="00637E6C" w:rsidRPr="00E45420" w:rsidRDefault="00637E6C" w:rsidP="00BC05D1">
            <w:pPr>
              <w:rPr>
                <w:rFonts w:ascii="Trebuchet MS" w:hAnsi="Trebuchet MS"/>
                <w:sz w:val="22"/>
                <w:szCs w:val="22"/>
              </w:rPr>
            </w:pPr>
            <w:r w:rsidRPr="005A0E01">
              <w:rPr>
                <w:rFonts w:ascii="Trebuchet MS" w:hAnsi="Trebuchet MS"/>
                <w:sz w:val="22"/>
                <w:szCs w:val="22"/>
              </w:rPr>
              <w:t xml:space="preserve">Tirpūs </w:t>
            </w:r>
            <w:proofErr w:type="spellStart"/>
            <w:r w:rsidRPr="005A0E01">
              <w:rPr>
                <w:rFonts w:ascii="Trebuchet MS" w:hAnsi="Trebuchet MS"/>
                <w:sz w:val="22"/>
                <w:szCs w:val="22"/>
              </w:rPr>
              <w:t>transferino</w:t>
            </w:r>
            <w:proofErr w:type="spellEnd"/>
            <w:r w:rsidRPr="005A0E01">
              <w:rPr>
                <w:rFonts w:ascii="Trebuchet MS" w:hAnsi="Trebuchet MS"/>
                <w:sz w:val="22"/>
                <w:szCs w:val="22"/>
              </w:rPr>
              <w:t xml:space="preserve"> receptoriai (</w:t>
            </w:r>
            <w:proofErr w:type="spellStart"/>
            <w:r w:rsidRPr="005A0E01">
              <w:rPr>
                <w:rFonts w:ascii="Trebuchet MS" w:hAnsi="Trebuchet MS"/>
                <w:sz w:val="22"/>
                <w:szCs w:val="22"/>
              </w:rPr>
              <w:t>tTrR</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26F10EC8" w14:textId="376F0F81" w:rsidR="00637E6C" w:rsidRPr="00E45420" w:rsidRDefault="00637E6C" w:rsidP="00BC05D1">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8D0D2B2" w14:textId="67808243" w:rsidR="00637E6C" w:rsidRPr="00E45420" w:rsidRDefault="00637E6C"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4E2FA771" w14:textId="77777777" w:rsidR="00637E6C" w:rsidRPr="00E45420" w:rsidRDefault="00637E6C" w:rsidP="00BC05D1">
            <w:pPr>
              <w:jc w:val="center"/>
              <w:rPr>
                <w:rFonts w:ascii="Trebuchet MS" w:hAnsi="Trebuchet MS"/>
                <w:sz w:val="22"/>
                <w:szCs w:val="22"/>
              </w:rPr>
            </w:pPr>
          </w:p>
        </w:tc>
        <w:tc>
          <w:tcPr>
            <w:tcW w:w="453" w:type="pct"/>
            <w:vAlign w:val="center"/>
          </w:tcPr>
          <w:p w14:paraId="15377D69" w14:textId="77777777" w:rsidR="00637E6C" w:rsidRPr="00E45420" w:rsidRDefault="00637E6C" w:rsidP="00BC05D1">
            <w:pPr>
              <w:jc w:val="center"/>
              <w:rPr>
                <w:rFonts w:ascii="Trebuchet MS" w:hAnsi="Trebuchet MS"/>
                <w:sz w:val="22"/>
                <w:szCs w:val="22"/>
              </w:rPr>
            </w:pPr>
          </w:p>
        </w:tc>
      </w:tr>
      <w:tr w:rsidR="00206E7F" w:rsidRPr="00E45420" w14:paraId="6AD7BB61" w14:textId="77777777" w:rsidTr="00BC05D1">
        <w:trPr>
          <w:trHeight w:val="299"/>
        </w:trPr>
        <w:tc>
          <w:tcPr>
            <w:tcW w:w="453" w:type="pct"/>
            <w:tcBorders>
              <w:left w:val="single" w:sz="4" w:space="0" w:color="000000"/>
              <w:bottom w:val="single" w:sz="4" w:space="0" w:color="000000"/>
            </w:tcBorders>
            <w:vAlign w:val="center"/>
          </w:tcPr>
          <w:p w14:paraId="0EF86702" w14:textId="5CBC56D9"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A9468CD" w14:textId="402006B7"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Triptazė</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4E80E033" w14:textId="730336C3" w:rsidR="00206E7F" w:rsidRPr="00E45420" w:rsidRDefault="00206E7F" w:rsidP="00BC05D1">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125ED21" w14:textId="58EFB8DD"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706D457" w14:textId="77777777" w:rsidR="00206E7F" w:rsidRPr="00E45420" w:rsidRDefault="00206E7F" w:rsidP="00BC05D1">
            <w:pPr>
              <w:jc w:val="center"/>
              <w:rPr>
                <w:rFonts w:ascii="Trebuchet MS" w:hAnsi="Trebuchet MS"/>
                <w:sz w:val="22"/>
                <w:szCs w:val="22"/>
              </w:rPr>
            </w:pPr>
          </w:p>
        </w:tc>
        <w:tc>
          <w:tcPr>
            <w:tcW w:w="453" w:type="pct"/>
            <w:vAlign w:val="center"/>
          </w:tcPr>
          <w:p w14:paraId="0C0D0725" w14:textId="77777777" w:rsidR="00206E7F" w:rsidRPr="00E45420" w:rsidRDefault="00206E7F" w:rsidP="00BC05D1">
            <w:pPr>
              <w:jc w:val="center"/>
              <w:rPr>
                <w:rFonts w:ascii="Trebuchet MS" w:hAnsi="Trebuchet MS"/>
                <w:sz w:val="22"/>
                <w:szCs w:val="22"/>
              </w:rPr>
            </w:pPr>
          </w:p>
        </w:tc>
      </w:tr>
      <w:tr w:rsidR="00206E7F" w:rsidRPr="00E45420" w14:paraId="326AC7C0" w14:textId="77777777" w:rsidTr="00BC05D1">
        <w:trPr>
          <w:trHeight w:val="299"/>
        </w:trPr>
        <w:tc>
          <w:tcPr>
            <w:tcW w:w="453" w:type="pct"/>
            <w:tcBorders>
              <w:left w:val="single" w:sz="4" w:space="0" w:color="000000"/>
              <w:bottom w:val="single" w:sz="4" w:space="0" w:color="000000"/>
            </w:tcBorders>
            <w:vAlign w:val="center"/>
          </w:tcPr>
          <w:p w14:paraId="713C6721" w14:textId="19A18272"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54D5699" w14:textId="27AE5E24"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Topiramato</w:t>
            </w:r>
            <w:proofErr w:type="spellEnd"/>
            <w:r w:rsidRPr="005A0E01">
              <w:rPr>
                <w:rFonts w:ascii="Trebuchet MS" w:hAnsi="Trebuchet MS"/>
                <w:sz w:val="22"/>
                <w:szCs w:val="22"/>
              </w:rPr>
              <w:t xml:space="preserve"> koncentracijos nustatymas</w:t>
            </w:r>
          </w:p>
        </w:tc>
        <w:tc>
          <w:tcPr>
            <w:tcW w:w="454" w:type="pct"/>
            <w:tcBorders>
              <w:top w:val="single" w:sz="4" w:space="0" w:color="000000"/>
              <w:left w:val="single" w:sz="4" w:space="0" w:color="000000"/>
              <w:bottom w:val="single" w:sz="4" w:space="0" w:color="000000"/>
              <w:right w:val="single" w:sz="4" w:space="0" w:color="000000"/>
            </w:tcBorders>
            <w:vAlign w:val="center"/>
          </w:tcPr>
          <w:p w14:paraId="61BD5ED6" w14:textId="5D58CE6D" w:rsidR="00206E7F" w:rsidRPr="00E45420" w:rsidRDefault="00206E7F"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8EC2DC1" w14:textId="7F93E540"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57A4222C" w14:textId="77777777" w:rsidR="00206E7F" w:rsidRPr="00E45420" w:rsidRDefault="00206E7F" w:rsidP="00BC05D1">
            <w:pPr>
              <w:jc w:val="center"/>
              <w:rPr>
                <w:rFonts w:ascii="Trebuchet MS" w:hAnsi="Trebuchet MS"/>
                <w:sz w:val="22"/>
                <w:szCs w:val="22"/>
              </w:rPr>
            </w:pPr>
          </w:p>
        </w:tc>
        <w:tc>
          <w:tcPr>
            <w:tcW w:w="453" w:type="pct"/>
            <w:vAlign w:val="center"/>
          </w:tcPr>
          <w:p w14:paraId="4EBFE2C0" w14:textId="77777777" w:rsidR="00206E7F" w:rsidRPr="00E45420" w:rsidRDefault="00206E7F" w:rsidP="00BC05D1">
            <w:pPr>
              <w:jc w:val="center"/>
              <w:rPr>
                <w:rFonts w:ascii="Trebuchet MS" w:hAnsi="Trebuchet MS"/>
                <w:sz w:val="22"/>
                <w:szCs w:val="22"/>
              </w:rPr>
            </w:pPr>
          </w:p>
        </w:tc>
      </w:tr>
      <w:tr w:rsidR="00206E7F" w:rsidRPr="00E45420" w14:paraId="7AD58C40" w14:textId="77777777" w:rsidTr="00BC05D1">
        <w:trPr>
          <w:trHeight w:val="299"/>
        </w:trPr>
        <w:tc>
          <w:tcPr>
            <w:tcW w:w="453" w:type="pct"/>
            <w:tcBorders>
              <w:left w:val="single" w:sz="4" w:space="0" w:color="000000"/>
              <w:bottom w:val="single" w:sz="4" w:space="0" w:color="000000"/>
            </w:tcBorders>
            <w:vAlign w:val="center"/>
          </w:tcPr>
          <w:p w14:paraId="457DEF16" w14:textId="474FBCBF"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B49ECC5" w14:textId="675E65BD"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Zonulino</w:t>
            </w:r>
            <w:proofErr w:type="spellEnd"/>
            <w:r w:rsidRPr="005A0E01">
              <w:rPr>
                <w:rFonts w:ascii="Trebuchet MS" w:hAnsi="Trebuchet MS"/>
                <w:sz w:val="22"/>
                <w:szCs w:val="22"/>
              </w:rPr>
              <w:t xml:space="preserve"> nustatymas išmatose</w:t>
            </w:r>
          </w:p>
        </w:tc>
        <w:tc>
          <w:tcPr>
            <w:tcW w:w="454" w:type="pct"/>
            <w:tcBorders>
              <w:top w:val="single" w:sz="4" w:space="0" w:color="000000"/>
              <w:left w:val="single" w:sz="4" w:space="0" w:color="000000"/>
              <w:bottom w:val="single" w:sz="4" w:space="0" w:color="000000"/>
              <w:right w:val="single" w:sz="4" w:space="0" w:color="000000"/>
            </w:tcBorders>
            <w:vAlign w:val="center"/>
          </w:tcPr>
          <w:p w14:paraId="454094B7" w14:textId="32F4018B" w:rsidR="00206E7F" w:rsidRPr="00E45420" w:rsidRDefault="00206E7F" w:rsidP="00BC05D1">
            <w:pPr>
              <w:jc w:val="center"/>
              <w:rPr>
                <w:rFonts w:ascii="Trebuchet MS" w:hAnsi="Trebuchet MS"/>
                <w:sz w:val="22"/>
                <w:szCs w:val="22"/>
              </w:rPr>
            </w:pPr>
            <w:r w:rsidRPr="005A0E01">
              <w:rPr>
                <w:rFonts w:ascii="Trebuchet MS" w:hAnsi="Trebuchet MS"/>
                <w:sz w:val="22"/>
                <w:szCs w:val="22"/>
              </w:rPr>
              <w:t>150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9960F1D" w14:textId="67CEC8D3" w:rsidR="00206E7F" w:rsidRPr="00E45420" w:rsidRDefault="00206E7F" w:rsidP="00BC05D1">
            <w:pPr>
              <w:jc w:val="center"/>
              <w:rPr>
                <w:rFonts w:ascii="Trebuchet MS" w:hAnsi="Trebuchet MS"/>
                <w:sz w:val="22"/>
                <w:szCs w:val="22"/>
              </w:rPr>
            </w:pPr>
            <w:r w:rsidRPr="005A0E01">
              <w:rPr>
                <w:rFonts w:ascii="Trebuchet MS" w:hAnsi="Trebuchet MS"/>
                <w:sz w:val="22"/>
                <w:szCs w:val="22"/>
              </w:rPr>
              <w:t>Išmatos</w:t>
            </w:r>
          </w:p>
        </w:tc>
        <w:tc>
          <w:tcPr>
            <w:tcW w:w="456" w:type="pct"/>
            <w:gridSpan w:val="2"/>
            <w:vAlign w:val="center"/>
          </w:tcPr>
          <w:p w14:paraId="6CCEB52E" w14:textId="77777777" w:rsidR="00206E7F" w:rsidRPr="00E45420" w:rsidRDefault="00206E7F" w:rsidP="00BC05D1">
            <w:pPr>
              <w:jc w:val="center"/>
              <w:rPr>
                <w:rFonts w:ascii="Trebuchet MS" w:hAnsi="Trebuchet MS"/>
                <w:sz w:val="22"/>
                <w:szCs w:val="22"/>
              </w:rPr>
            </w:pPr>
          </w:p>
        </w:tc>
        <w:tc>
          <w:tcPr>
            <w:tcW w:w="453" w:type="pct"/>
            <w:vAlign w:val="center"/>
          </w:tcPr>
          <w:p w14:paraId="5109AA42" w14:textId="77777777" w:rsidR="00206E7F" w:rsidRPr="00E45420" w:rsidRDefault="00206E7F" w:rsidP="00BC05D1">
            <w:pPr>
              <w:jc w:val="center"/>
              <w:rPr>
                <w:rFonts w:ascii="Trebuchet MS" w:hAnsi="Trebuchet MS"/>
                <w:sz w:val="22"/>
                <w:szCs w:val="22"/>
              </w:rPr>
            </w:pPr>
          </w:p>
        </w:tc>
      </w:tr>
      <w:tr w:rsidR="00206E7F" w:rsidRPr="00E45420" w14:paraId="2574C437" w14:textId="77777777" w:rsidTr="00BC05D1">
        <w:trPr>
          <w:trHeight w:val="299"/>
        </w:trPr>
        <w:tc>
          <w:tcPr>
            <w:tcW w:w="453" w:type="pct"/>
            <w:tcBorders>
              <w:left w:val="single" w:sz="4" w:space="0" w:color="000000"/>
              <w:bottom w:val="single" w:sz="4" w:space="0" w:color="000000"/>
            </w:tcBorders>
            <w:vAlign w:val="center"/>
          </w:tcPr>
          <w:p w14:paraId="6D727121" w14:textId="248A454B"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A6ADED2" w14:textId="2B71FB9F"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Zonulino</w:t>
            </w:r>
            <w:proofErr w:type="spellEnd"/>
            <w:r w:rsidRPr="005A0E01">
              <w:rPr>
                <w:rFonts w:ascii="Trebuchet MS" w:hAnsi="Trebuchet MS"/>
                <w:sz w:val="22"/>
                <w:szCs w:val="22"/>
              </w:rPr>
              <w:t xml:space="preserve"> nustatymas serume</w:t>
            </w:r>
          </w:p>
        </w:tc>
        <w:tc>
          <w:tcPr>
            <w:tcW w:w="454" w:type="pct"/>
            <w:tcBorders>
              <w:top w:val="single" w:sz="4" w:space="0" w:color="000000"/>
              <w:left w:val="single" w:sz="4" w:space="0" w:color="000000"/>
              <w:bottom w:val="single" w:sz="4" w:space="0" w:color="000000"/>
              <w:right w:val="single" w:sz="4" w:space="0" w:color="000000"/>
            </w:tcBorders>
            <w:vAlign w:val="center"/>
          </w:tcPr>
          <w:p w14:paraId="15FD4674" w14:textId="55EBF215" w:rsidR="00206E7F" w:rsidRPr="00E45420" w:rsidRDefault="00206E7F" w:rsidP="00BC05D1">
            <w:pPr>
              <w:jc w:val="center"/>
              <w:rPr>
                <w:rFonts w:ascii="Trebuchet MS" w:hAnsi="Trebuchet MS"/>
                <w:sz w:val="22"/>
                <w:szCs w:val="22"/>
              </w:rPr>
            </w:pPr>
            <w:r w:rsidRPr="005A0E01">
              <w:rPr>
                <w:rFonts w:ascii="Trebuchet MS" w:hAnsi="Trebuchet MS"/>
                <w:sz w:val="22"/>
                <w:szCs w:val="22"/>
              </w:rPr>
              <w:t>80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08491DB" w14:textId="02FB3B2B"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8DC3D7F" w14:textId="77777777" w:rsidR="00206E7F" w:rsidRPr="00E45420" w:rsidRDefault="00206E7F" w:rsidP="00BC05D1">
            <w:pPr>
              <w:jc w:val="center"/>
              <w:rPr>
                <w:rFonts w:ascii="Trebuchet MS" w:hAnsi="Trebuchet MS"/>
                <w:sz w:val="22"/>
                <w:szCs w:val="22"/>
              </w:rPr>
            </w:pPr>
          </w:p>
        </w:tc>
        <w:tc>
          <w:tcPr>
            <w:tcW w:w="453" w:type="pct"/>
            <w:vAlign w:val="center"/>
          </w:tcPr>
          <w:p w14:paraId="64302127" w14:textId="77777777" w:rsidR="00206E7F" w:rsidRPr="00E45420" w:rsidRDefault="00206E7F" w:rsidP="00BC05D1">
            <w:pPr>
              <w:jc w:val="center"/>
              <w:rPr>
                <w:rFonts w:ascii="Trebuchet MS" w:hAnsi="Trebuchet MS"/>
                <w:sz w:val="22"/>
                <w:szCs w:val="22"/>
              </w:rPr>
            </w:pPr>
          </w:p>
        </w:tc>
      </w:tr>
      <w:tr w:rsidR="00206E7F" w:rsidRPr="00E45420" w14:paraId="747A8D77" w14:textId="77777777" w:rsidTr="00BC05D1">
        <w:trPr>
          <w:trHeight w:val="299"/>
        </w:trPr>
        <w:tc>
          <w:tcPr>
            <w:tcW w:w="453" w:type="pct"/>
            <w:tcBorders>
              <w:left w:val="single" w:sz="4" w:space="0" w:color="000000"/>
              <w:bottom w:val="single" w:sz="4" w:space="0" w:color="000000"/>
            </w:tcBorders>
            <w:vAlign w:val="center"/>
          </w:tcPr>
          <w:p w14:paraId="0B982CCD" w14:textId="59B92D77"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7FB7E80" w14:textId="4ECED52F" w:rsidR="00206E7F" w:rsidRPr="00E45420" w:rsidRDefault="00206E7F" w:rsidP="00BC05D1">
            <w:pPr>
              <w:rPr>
                <w:rFonts w:ascii="Trebuchet MS" w:hAnsi="Trebuchet MS"/>
                <w:sz w:val="22"/>
                <w:szCs w:val="22"/>
              </w:rPr>
            </w:pPr>
            <w:r w:rsidRPr="005A0E01">
              <w:rPr>
                <w:rFonts w:ascii="Trebuchet MS" w:hAnsi="Trebuchet MS"/>
                <w:sz w:val="22"/>
                <w:szCs w:val="22"/>
              </w:rPr>
              <w:t>T, B ir NK (CD3+, CD3+CD4+, CD3+CD8+, CD19+ ir CD16+56+) nustatymas</w:t>
            </w:r>
          </w:p>
        </w:tc>
        <w:tc>
          <w:tcPr>
            <w:tcW w:w="454" w:type="pct"/>
            <w:tcBorders>
              <w:top w:val="single" w:sz="4" w:space="0" w:color="000000"/>
              <w:left w:val="single" w:sz="4" w:space="0" w:color="000000"/>
              <w:bottom w:val="single" w:sz="4" w:space="0" w:color="000000"/>
              <w:right w:val="single" w:sz="4" w:space="0" w:color="000000"/>
            </w:tcBorders>
            <w:vAlign w:val="center"/>
          </w:tcPr>
          <w:p w14:paraId="0C0F12C3" w14:textId="57B2FF7F" w:rsidR="00206E7F" w:rsidRPr="00E45420" w:rsidRDefault="00206E7F" w:rsidP="00BC05D1">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94F6861" w14:textId="7B19A567"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6642B27" w14:textId="77777777" w:rsidR="00206E7F" w:rsidRPr="00E45420" w:rsidRDefault="00206E7F" w:rsidP="00BC05D1">
            <w:pPr>
              <w:jc w:val="center"/>
              <w:rPr>
                <w:rFonts w:ascii="Trebuchet MS" w:hAnsi="Trebuchet MS"/>
                <w:sz w:val="22"/>
                <w:szCs w:val="22"/>
              </w:rPr>
            </w:pPr>
          </w:p>
        </w:tc>
        <w:tc>
          <w:tcPr>
            <w:tcW w:w="453" w:type="pct"/>
            <w:vAlign w:val="center"/>
          </w:tcPr>
          <w:p w14:paraId="3BD84FCF" w14:textId="77777777" w:rsidR="00206E7F" w:rsidRPr="00E45420" w:rsidRDefault="00206E7F" w:rsidP="00BC05D1">
            <w:pPr>
              <w:jc w:val="center"/>
              <w:rPr>
                <w:rFonts w:ascii="Trebuchet MS" w:hAnsi="Trebuchet MS"/>
                <w:sz w:val="22"/>
                <w:szCs w:val="22"/>
              </w:rPr>
            </w:pPr>
          </w:p>
        </w:tc>
      </w:tr>
      <w:tr w:rsidR="00206E7F" w:rsidRPr="00E45420" w14:paraId="46115B67" w14:textId="77777777" w:rsidTr="00BC05D1">
        <w:trPr>
          <w:trHeight w:val="299"/>
        </w:trPr>
        <w:tc>
          <w:tcPr>
            <w:tcW w:w="453" w:type="pct"/>
            <w:tcBorders>
              <w:left w:val="single" w:sz="4" w:space="0" w:color="000000"/>
              <w:bottom w:val="single" w:sz="4" w:space="0" w:color="000000"/>
            </w:tcBorders>
            <w:vAlign w:val="center"/>
          </w:tcPr>
          <w:p w14:paraId="1C920332" w14:textId="2BE82FF9"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8915D79" w14:textId="6FD53E6B" w:rsidR="00206E7F" w:rsidRPr="00E45420" w:rsidRDefault="00206E7F" w:rsidP="00BC05D1">
            <w:pPr>
              <w:rPr>
                <w:rFonts w:ascii="Trebuchet MS" w:hAnsi="Trebuchet MS"/>
                <w:sz w:val="22"/>
                <w:szCs w:val="22"/>
              </w:rPr>
            </w:pPr>
            <w:r w:rsidRPr="005A0E01">
              <w:rPr>
                <w:rFonts w:ascii="Trebuchet MS" w:hAnsi="Trebuchet MS"/>
                <w:sz w:val="22"/>
                <w:szCs w:val="22"/>
              </w:rPr>
              <w:t>Imuninių periferinio kraujo ląstelių CD3+CD4+ ir CD3+CD8+ žymenų nustatymas</w:t>
            </w:r>
          </w:p>
        </w:tc>
        <w:tc>
          <w:tcPr>
            <w:tcW w:w="454" w:type="pct"/>
            <w:tcBorders>
              <w:top w:val="single" w:sz="4" w:space="0" w:color="000000"/>
              <w:left w:val="single" w:sz="4" w:space="0" w:color="000000"/>
              <w:bottom w:val="single" w:sz="4" w:space="0" w:color="000000"/>
              <w:right w:val="single" w:sz="4" w:space="0" w:color="000000"/>
            </w:tcBorders>
            <w:vAlign w:val="center"/>
          </w:tcPr>
          <w:p w14:paraId="195AA73F" w14:textId="09008C3F" w:rsidR="00206E7F" w:rsidRPr="00E45420" w:rsidRDefault="00206E7F" w:rsidP="00BC05D1">
            <w:pPr>
              <w:jc w:val="center"/>
              <w:rPr>
                <w:rFonts w:ascii="Trebuchet MS" w:hAnsi="Trebuchet MS"/>
                <w:sz w:val="22"/>
                <w:szCs w:val="22"/>
              </w:rPr>
            </w:pPr>
            <w:r w:rsidRPr="005A0E01">
              <w:rPr>
                <w:rFonts w:ascii="Trebuchet MS" w:hAnsi="Trebuchet MS"/>
                <w:sz w:val="22"/>
                <w:szCs w:val="22"/>
              </w:rPr>
              <w:t>30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5CEDF3F" w14:textId="21EB56E2"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2C57590B" w14:textId="77777777" w:rsidR="00206E7F" w:rsidRPr="00E45420" w:rsidRDefault="00206E7F" w:rsidP="00206E7F">
            <w:pPr>
              <w:rPr>
                <w:rFonts w:ascii="Trebuchet MS" w:hAnsi="Trebuchet MS"/>
                <w:sz w:val="22"/>
                <w:szCs w:val="22"/>
              </w:rPr>
            </w:pPr>
          </w:p>
        </w:tc>
        <w:tc>
          <w:tcPr>
            <w:tcW w:w="453" w:type="pct"/>
          </w:tcPr>
          <w:p w14:paraId="2DFFB6B7" w14:textId="77777777" w:rsidR="00206E7F" w:rsidRPr="00E45420" w:rsidRDefault="00206E7F" w:rsidP="00206E7F">
            <w:pPr>
              <w:rPr>
                <w:rFonts w:ascii="Trebuchet MS" w:hAnsi="Trebuchet MS"/>
                <w:sz w:val="22"/>
                <w:szCs w:val="22"/>
              </w:rPr>
            </w:pPr>
          </w:p>
        </w:tc>
      </w:tr>
      <w:tr w:rsidR="00206E7F" w:rsidRPr="00E45420" w14:paraId="26F33A0E" w14:textId="77777777" w:rsidTr="00BC05D1">
        <w:trPr>
          <w:trHeight w:val="299"/>
        </w:trPr>
        <w:tc>
          <w:tcPr>
            <w:tcW w:w="453" w:type="pct"/>
            <w:tcBorders>
              <w:left w:val="single" w:sz="4" w:space="0" w:color="000000"/>
              <w:bottom w:val="single" w:sz="4" w:space="0" w:color="000000"/>
            </w:tcBorders>
            <w:vAlign w:val="center"/>
          </w:tcPr>
          <w:p w14:paraId="22EC5EDA" w14:textId="11085620"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0FFA244" w14:textId="62C8809C" w:rsidR="00206E7F" w:rsidRPr="00E45420" w:rsidRDefault="00206E7F" w:rsidP="00BC05D1">
            <w:pPr>
              <w:rPr>
                <w:rFonts w:ascii="Trebuchet MS" w:hAnsi="Trebuchet MS"/>
                <w:sz w:val="22"/>
                <w:szCs w:val="22"/>
              </w:rPr>
            </w:pPr>
            <w:r w:rsidRPr="005A0E01">
              <w:rPr>
                <w:rFonts w:ascii="Trebuchet MS" w:hAnsi="Trebuchet MS"/>
                <w:sz w:val="22"/>
                <w:szCs w:val="22"/>
              </w:rPr>
              <w:t>Aktyvuotų T limfocitų nustatymas, T4 (CD3+CD4+CD25+, CD3+ŽLA-DR+, CD3+CD4+ŽLA-DR+, CD8+ŽLA-DR+)</w:t>
            </w:r>
          </w:p>
        </w:tc>
        <w:tc>
          <w:tcPr>
            <w:tcW w:w="454" w:type="pct"/>
            <w:tcBorders>
              <w:top w:val="single" w:sz="4" w:space="0" w:color="000000"/>
              <w:left w:val="single" w:sz="4" w:space="0" w:color="000000"/>
              <w:bottom w:val="single" w:sz="4" w:space="0" w:color="000000"/>
              <w:right w:val="single" w:sz="4" w:space="0" w:color="000000"/>
            </w:tcBorders>
            <w:vAlign w:val="center"/>
          </w:tcPr>
          <w:p w14:paraId="226016BC" w14:textId="75110FF2" w:rsidR="00206E7F" w:rsidRPr="00E45420" w:rsidRDefault="00206E7F" w:rsidP="00BC05D1">
            <w:pPr>
              <w:jc w:val="center"/>
              <w:rPr>
                <w:rFonts w:ascii="Trebuchet MS" w:hAnsi="Trebuchet MS"/>
                <w:sz w:val="22"/>
                <w:szCs w:val="22"/>
              </w:rPr>
            </w:pPr>
            <w:r w:rsidRPr="005A0E01">
              <w:rPr>
                <w:rFonts w:ascii="Trebuchet MS" w:hAnsi="Trebuchet MS"/>
                <w:sz w:val="22"/>
                <w:szCs w:val="22"/>
              </w:rPr>
              <w:t>30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B54F30D" w14:textId="5C70ED3F"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64FD21DF" w14:textId="77777777" w:rsidR="00206E7F" w:rsidRPr="00E45420" w:rsidRDefault="00206E7F" w:rsidP="00206E7F">
            <w:pPr>
              <w:rPr>
                <w:rFonts w:ascii="Trebuchet MS" w:hAnsi="Trebuchet MS"/>
                <w:sz w:val="22"/>
                <w:szCs w:val="22"/>
              </w:rPr>
            </w:pPr>
          </w:p>
        </w:tc>
        <w:tc>
          <w:tcPr>
            <w:tcW w:w="453" w:type="pct"/>
          </w:tcPr>
          <w:p w14:paraId="5E095448" w14:textId="77777777" w:rsidR="00206E7F" w:rsidRPr="00E45420" w:rsidRDefault="00206E7F" w:rsidP="00206E7F">
            <w:pPr>
              <w:rPr>
                <w:rFonts w:ascii="Trebuchet MS" w:hAnsi="Trebuchet MS"/>
                <w:sz w:val="22"/>
                <w:szCs w:val="22"/>
              </w:rPr>
            </w:pPr>
          </w:p>
        </w:tc>
      </w:tr>
      <w:tr w:rsidR="00206E7F" w:rsidRPr="00E45420" w14:paraId="4ED16912" w14:textId="77777777" w:rsidTr="00BC05D1">
        <w:trPr>
          <w:trHeight w:val="299"/>
        </w:trPr>
        <w:tc>
          <w:tcPr>
            <w:tcW w:w="453" w:type="pct"/>
            <w:tcBorders>
              <w:left w:val="single" w:sz="4" w:space="0" w:color="000000"/>
              <w:bottom w:val="single" w:sz="4" w:space="0" w:color="000000"/>
            </w:tcBorders>
            <w:vAlign w:val="center"/>
          </w:tcPr>
          <w:p w14:paraId="5C06F424" w14:textId="50E239DD"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1D0E6BE" w14:textId="40FAD6AF" w:rsidR="00206E7F" w:rsidRPr="00E45420" w:rsidRDefault="00206E7F" w:rsidP="00BC05D1">
            <w:pPr>
              <w:rPr>
                <w:rFonts w:ascii="Trebuchet MS" w:hAnsi="Trebuchet MS"/>
                <w:sz w:val="22"/>
                <w:szCs w:val="22"/>
              </w:rPr>
            </w:pPr>
            <w:r w:rsidRPr="005A0E01">
              <w:rPr>
                <w:rFonts w:ascii="Trebuchet MS" w:hAnsi="Trebuchet MS"/>
                <w:sz w:val="22"/>
                <w:szCs w:val="22"/>
              </w:rPr>
              <w:t>Aktyvuotų T limfocitų nustatymas, T2 (CD3+CD8+CD57+, CD3+CD8+CD38+)</w:t>
            </w:r>
          </w:p>
        </w:tc>
        <w:tc>
          <w:tcPr>
            <w:tcW w:w="454" w:type="pct"/>
            <w:tcBorders>
              <w:top w:val="single" w:sz="4" w:space="0" w:color="000000"/>
              <w:left w:val="single" w:sz="4" w:space="0" w:color="000000"/>
              <w:bottom w:val="single" w:sz="4" w:space="0" w:color="000000"/>
              <w:right w:val="single" w:sz="4" w:space="0" w:color="000000"/>
            </w:tcBorders>
            <w:vAlign w:val="center"/>
          </w:tcPr>
          <w:p w14:paraId="66BA4ECF" w14:textId="2A9DA68F" w:rsidR="00206E7F" w:rsidRPr="00E45420" w:rsidRDefault="00206E7F" w:rsidP="00BC05D1">
            <w:pPr>
              <w:jc w:val="center"/>
              <w:rPr>
                <w:rFonts w:ascii="Trebuchet MS" w:hAnsi="Trebuchet MS"/>
                <w:sz w:val="22"/>
                <w:szCs w:val="22"/>
              </w:rPr>
            </w:pPr>
            <w:r w:rsidRPr="005A0E01">
              <w:rPr>
                <w:rFonts w:ascii="Trebuchet MS" w:hAnsi="Trebuchet MS"/>
                <w:sz w:val="22"/>
                <w:szCs w:val="22"/>
              </w:rPr>
              <w:t>30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46E3C89" w14:textId="734A7F39"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6415055F" w14:textId="77777777" w:rsidR="00206E7F" w:rsidRPr="00E45420" w:rsidRDefault="00206E7F" w:rsidP="00206E7F">
            <w:pPr>
              <w:rPr>
                <w:rFonts w:ascii="Trebuchet MS" w:hAnsi="Trebuchet MS"/>
                <w:sz w:val="22"/>
                <w:szCs w:val="22"/>
              </w:rPr>
            </w:pPr>
          </w:p>
        </w:tc>
        <w:tc>
          <w:tcPr>
            <w:tcW w:w="453" w:type="pct"/>
          </w:tcPr>
          <w:p w14:paraId="157BF0CB" w14:textId="77777777" w:rsidR="00206E7F" w:rsidRPr="00E45420" w:rsidRDefault="00206E7F" w:rsidP="00206E7F">
            <w:pPr>
              <w:rPr>
                <w:rFonts w:ascii="Trebuchet MS" w:hAnsi="Trebuchet MS"/>
                <w:sz w:val="22"/>
                <w:szCs w:val="22"/>
              </w:rPr>
            </w:pPr>
          </w:p>
        </w:tc>
      </w:tr>
      <w:tr w:rsidR="00206E7F" w:rsidRPr="00E45420" w14:paraId="4FD1A949" w14:textId="77777777" w:rsidTr="00BC05D1">
        <w:trPr>
          <w:trHeight w:val="299"/>
        </w:trPr>
        <w:tc>
          <w:tcPr>
            <w:tcW w:w="453" w:type="pct"/>
            <w:tcBorders>
              <w:left w:val="single" w:sz="4" w:space="0" w:color="000000"/>
              <w:bottom w:val="single" w:sz="4" w:space="0" w:color="000000"/>
            </w:tcBorders>
            <w:vAlign w:val="center"/>
          </w:tcPr>
          <w:p w14:paraId="52B8C2C3" w14:textId="236BE7C5"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51489E9" w14:textId="720AD4A2" w:rsidR="00206E7F" w:rsidRPr="00E45420" w:rsidRDefault="00206E7F" w:rsidP="00BC05D1">
            <w:pPr>
              <w:rPr>
                <w:rFonts w:ascii="Trebuchet MS" w:hAnsi="Trebuchet MS"/>
                <w:sz w:val="22"/>
                <w:szCs w:val="22"/>
              </w:rPr>
            </w:pPr>
            <w:r w:rsidRPr="005A0E01">
              <w:rPr>
                <w:rFonts w:ascii="Trebuchet MS" w:hAnsi="Trebuchet MS"/>
                <w:sz w:val="22"/>
                <w:szCs w:val="22"/>
              </w:rPr>
              <w:t>Naivių ir atminties T limfocitų nustatymas (CD3+CD4+CD45RA+/CD45RO+, CD3+CD8+CD45RA+/CD45RO+)</w:t>
            </w:r>
          </w:p>
        </w:tc>
        <w:tc>
          <w:tcPr>
            <w:tcW w:w="454" w:type="pct"/>
            <w:tcBorders>
              <w:top w:val="single" w:sz="4" w:space="0" w:color="000000"/>
              <w:left w:val="single" w:sz="4" w:space="0" w:color="000000"/>
              <w:bottom w:val="single" w:sz="4" w:space="0" w:color="000000"/>
              <w:right w:val="single" w:sz="4" w:space="0" w:color="000000"/>
            </w:tcBorders>
            <w:vAlign w:val="center"/>
          </w:tcPr>
          <w:p w14:paraId="7A782989" w14:textId="7D0B884C" w:rsidR="00206E7F" w:rsidRPr="00E45420" w:rsidRDefault="00206E7F" w:rsidP="00BC05D1">
            <w:pPr>
              <w:jc w:val="center"/>
              <w:rPr>
                <w:rFonts w:ascii="Trebuchet MS" w:hAnsi="Trebuchet MS"/>
                <w:sz w:val="22"/>
                <w:szCs w:val="22"/>
              </w:rPr>
            </w:pPr>
            <w:r w:rsidRPr="005A0E01">
              <w:rPr>
                <w:rFonts w:ascii="Trebuchet MS" w:hAnsi="Trebuchet MS"/>
                <w:sz w:val="22"/>
                <w:szCs w:val="22"/>
              </w:rPr>
              <w:t>30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EDE537E" w14:textId="0BFF98C8"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62360A2C" w14:textId="77777777" w:rsidR="00206E7F" w:rsidRPr="00E45420" w:rsidRDefault="00206E7F" w:rsidP="00206E7F">
            <w:pPr>
              <w:rPr>
                <w:rFonts w:ascii="Trebuchet MS" w:hAnsi="Trebuchet MS"/>
                <w:sz w:val="22"/>
                <w:szCs w:val="22"/>
              </w:rPr>
            </w:pPr>
          </w:p>
        </w:tc>
        <w:tc>
          <w:tcPr>
            <w:tcW w:w="453" w:type="pct"/>
          </w:tcPr>
          <w:p w14:paraId="4E312E7F" w14:textId="77777777" w:rsidR="00206E7F" w:rsidRPr="00E45420" w:rsidRDefault="00206E7F" w:rsidP="00206E7F">
            <w:pPr>
              <w:rPr>
                <w:rFonts w:ascii="Trebuchet MS" w:hAnsi="Trebuchet MS"/>
                <w:sz w:val="22"/>
                <w:szCs w:val="22"/>
              </w:rPr>
            </w:pPr>
          </w:p>
        </w:tc>
      </w:tr>
      <w:tr w:rsidR="00206E7F" w:rsidRPr="00E45420" w14:paraId="10D3A407" w14:textId="77777777" w:rsidTr="00BC05D1">
        <w:trPr>
          <w:trHeight w:val="299"/>
        </w:trPr>
        <w:tc>
          <w:tcPr>
            <w:tcW w:w="453" w:type="pct"/>
            <w:tcBorders>
              <w:left w:val="single" w:sz="4" w:space="0" w:color="000000"/>
              <w:bottom w:val="single" w:sz="4" w:space="0" w:color="000000"/>
            </w:tcBorders>
            <w:vAlign w:val="center"/>
          </w:tcPr>
          <w:p w14:paraId="3958259E" w14:textId="42DA20C6"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5A7FEE9" w14:textId="248C3B9F" w:rsidR="00206E7F" w:rsidRPr="00E45420" w:rsidRDefault="00206E7F" w:rsidP="00BC05D1">
            <w:pPr>
              <w:rPr>
                <w:rFonts w:ascii="Trebuchet MS" w:hAnsi="Trebuchet MS"/>
                <w:sz w:val="22"/>
                <w:szCs w:val="22"/>
              </w:rPr>
            </w:pPr>
            <w:r w:rsidRPr="005A0E01">
              <w:rPr>
                <w:rFonts w:ascii="Trebuchet MS" w:hAnsi="Trebuchet MS"/>
                <w:sz w:val="22"/>
                <w:szCs w:val="22"/>
              </w:rPr>
              <w:t xml:space="preserve">CD19+ ir CD20+ žymenų nustatymas </w:t>
            </w:r>
            <w:proofErr w:type="spellStart"/>
            <w:r w:rsidRPr="005A0E01">
              <w:rPr>
                <w:rFonts w:ascii="Trebuchet MS" w:hAnsi="Trebuchet MS"/>
                <w:sz w:val="22"/>
                <w:szCs w:val="22"/>
              </w:rPr>
              <w:t>Rituximab</w:t>
            </w:r>
            <w:proofErr w:type="spellEnd"/>
            <w:r w:rsidRPr="005A0E01">
              <w:rPr>
                <w:rFonts w:ascii="Trebuchet MS" w:hAnsi="Trebuchet MS"/>
                <w:sz w:val="22"/>
                <w:szCs w:val="22"/>
              </w:rPr>
              <w:t xml:space="preserve"> poveikiui įvertinti</w:t>
            </w:r>
          </w:p>
        </w:tc>
        <w:tc>
          <w:tcPr>
            <w:tcW w:w="454" w:type="pct"/>
            <w:tcBorders>
              <w:top w:val="single" w:sz="4" w:space="0" w:color="000000"/>
              <w:left w:val="single" w:sz="4" w:space="0" w:color="000000"/>
              <w:bottom w:val="single" w:sz="4" w:space="0" w:color="000000"/>
              <w:right w:val="single" w:sz="4" w:space="0" w:color="000000"/>
            </w:tcBorders>
            <w:vAlign w:val="center"/>
          </w:tcPr>
          <w:p w14:paraId="05F94E0B" w14:textId="3E78CF55" w:rsidR="00206E7F" w:rsidRPr="00E45420" w:rsidRDefault="00206E7F"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8339ED6" w14:textId="6794F9DC"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7F616356" w14:textId="77777777" w:rsidR="00206E7F" w:rsidRPr="00E45420" w:rsidRDefault="00206E7F" w:rsidP="00206E7F">
            <w:pPr>
              <w:rPr>
                <w:rFonts w:ascii="Trebuchet MS" w:hAnsi="Trebuchet MS"/>
                <w:sz w:val="22"/>
                <w:szCs w:val="22"/>
              </w:rPr>
            </w:pPr>
          </w:p>
        </w:tc>
        <w:tc>
          <w:tcPr>
            <w:tcW w:w="453" w:type="pct"/>
          </w:tcPr>
          <w:p w14:paraId="562CD426" w14:textId="77777777" w:rsidR="00206E7F" w:rsidRPr="00E45420" w:rsidRDefault="00206E7F" w:rsidP="00206E7F">
            <w:pPr>
              <w:rPr>
                <w:rFonts w:ascii="Trebuchet MS" w:hAnsi="Trebuchet MS"/>
                <w:sz w:val="22"/>
                <w:szCs w:val="22"/>
              </w:rPr>
            </w:pPr>
          </w:p>
        </w:tc>
      </w:tr>
      <w:tr w:rsidR="00206E7F" w:rsidRPr="00E45420" w14:paraId="525C7C34" w14:textId="77777777" w:rsidTr="00BC05D1">
        <w:trPr>
          <w:trHeight w:val="299"/>
        </w:trPr>
        <w:tc>
          <w:tcPr>
            <w:tcW w:w="453" w:type="pct"/>
            <w:tcBorders>
              <w:left w:val="single" w:sz="4" w:space="0" w:color="000000"/>
              <w:bottom w:val="single" w:sz="4" w:space="0" w:color="000000"/>
            </w:tcBorders>
            <w:vAlign w:val="center"/>
          </w:tcPr>
          <w:p w14:paraId="22485B70" w14:textId="1903434A"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CE8A8AF" w14:textId="32D8047A" w:rsidR="00206E7F" w:rsidRPr="00E45420" w:rsidRDefault="00206E7F" w:rsidP="00BC05D1">
            <w:pPr>
              <w:rPr>
                <w:rFonts w:ascii="Trebuchet MS" w:hAnsi="Trebuchet MS"/>
                <w:sz w:val="22"/>
                <w:szCs w:val="22"/>
              </w:rPr>
            </w:pPr>
            <w:r w:rsidRPr="005A0E01">
              <w:rPr>
                <w:rFonts w:ascii="Trebuchet MS" w:hAnsi="Trebuchet MS"/>
                <w:sz w:val="22"/>
                <w:szCs w:val="22"/>
              </w:rPr>
              <w:t xml:space="preserve">CD19+ B ląstelių CD27 ir </w:t>
            </w:r>
            <w:proofErr w:type="spellStart"/>
            <w:r w:rsidRPr="005A0E01">
              <w:rPr>
                <w:rFonts w:ascii="Trebuchet MS" w:hAnsi="Trebuchet MS"/>
                <w:sz w:val="22"/>
                <w:szCs w:val="22"/>
              </w:rPr>
              <w:t>IgD</w:t>
            </w:r>
            <w:proofErr w:type="spellEnd"/>
            <w:r w:rsidRPr="005A0E01">
              <w:rPr>
                <w:rFonts w:ascii="Trebuchet MS" w:hAnsi="Trebuchet MS"/>
                <w:sz w:val="22"/>
                <w:szCs w:val="22"/>
              </w:rPr>
              <w:t xml:space="preserve"> potipiai (CD27+, CD27+IgD-, CD27-IgD+ ir CD27+IgD+)</w:t>
            </w:r>
          </w:p>
        </w:tc>
        <w:tc>
          <w:tcPr>
            <w:tcW w:w="454" w:type="pct"/>
            <w:tcBorders>
              <w:top w:val="single" w:sz="4" w:space="0" w:color="000000"/>
              <w:left w:val="single" w:sz="4" w:space="0" w:color="000000"/>
              <w:bottom w:val="single" w:sz="4" w:space="0" w:color="000000"/>
              <w:right w:val="single" w:sz="4" w:space="0" w:color="000000"/>
            </w:tcBorders>
            <w:vAlign w:val="center"/>
          </w:tcPr>
          <w:p w14:paraId="45DCCBC6" w14:textId="3BB6D64E" w:rsidR="00206E7F" w:rsidRPr="00E45420" w:rsidRDefault="00206E7F" w:rsidP="00BC05D1">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2823350" w14:textId="59425885"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17F74960" w14:textId="77777777" w:rsidR="00206E7F" w:rsidRPr="00E45420" w:rsidRDefault="00206E7F" w:rsidP="00206E7F">
            <w:pPr>
              <w:rPr>
                <w:rFonts w:ascii="Trebuchet MS" w:hAnsi="Trebuchet MS"/>
                <w:sz w:val="22"/>
                <w:szCs w:val="22"/>
              </w:rPr>
            </w:pPr>
          </w:p>
        </w:tc>
        <w:tc>
          <w:tcPr>
            <w:tcW w:w="453" w:type="pct"/>
          </w:tcPr>
          <w:p w14:paraId="04C69C07" w14:textId="77777777" w:rsidR="00206E7F" w:rsidRPr="00E45420" w:rsidRDefault="00206E7F" w:rsidP="00206E7F">
            <w:pPr>
              <w:rPr>
                <w:rFonts w:ascii="Trebuchet MS" w:hAnsi="Trebuchet MS"/>
                <w:sz w:val="22"/>
                <w:szCs w:val="22"/>
              </w:rPr>
            </w:pPr>
          </w:p>
        </w:tc>
      </w:tr>
      <w:tr w:rsidR="00206E7F" w:rsidRPr="00E45420" w14:paraId="6C6DCFE6" w14:textId="77777777" w:rsidTr="00BC05D1">
        <w:trPr>
          <w:trHeight w:val="299"/>
        </w:trPr>
        <w:tc>
          <w:tcPr>
            <w:tcW w:w="453" w:type="pct"/>
            <w:tcBorders>
              <w:left w:val="single" w:sz="4" w:space="0" w:color="000000"/>
              <w:bottom w:val="single" w:sz="4" w:space="0" w:color="000000"/>
            </w:tcBorders>
            <w:vAlign w:val="center"/>
          </w:tcPr>
          <w:p w14:paraId="4115B18E" w14:textId="743E867D"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849662E" w14:textId="24307B43"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Monocitų</w:t>
            </w:r>
            <w:proofErr w:type="spellEnd"/>
            <w:r w:rsidRPr="005A0E01">
              <w:rPr>
                <w:rFonts w:ascii="Trebuchet MS" w:hAnsi="Trebuchet MS"/>
                <w:sz w:val="22"/>
                <w:szCs w:val="22"/>
              </w:rPr>
              <w:t xml:space="preserve"> aktyvumo įvertinimas (ŽLA-DR+ </w:t>
            </w:r>
            <w:proofErr w:type="spellStart"/>
            <w:r w:rsidRPr="005A0E01">
              <w:rPr>
                <w:rFonts w:ascii="Trebuchet MS" w:hAnsi="Trebuchet MS"/>
                <w:sz w:val="22"/>
                <w:szCs w:val="22"/>
              </w:rPr>
              <w:t>monocitų</w:t>
            </w:r>
            <w:proofErr w:type="spellEnd"/>
            <w:r w:rsidRPr="005A0E01">
              <w:rPr>
                <w:rFonts w:ascii="Trebuchet MS" w:hAnsi="Trebuchet MS"/>
                <w:sz w:val="22"/>
                <w:szCs w:val="22"/>
              </w:rPr>
              <w:t xml:space="preserve"> % iš visų </w:t>
            </w:r>
            <w:proofErr w:type="spellStart"/>
            <w:r w:rsidRPr="005A0E01">
              <w:rPr>
                <w:rFonts w:ascii="Trebuchet MS" w:hAnsi="Trebuchet MS"/>
                <w:sz w:val="22"/>
                <w:szCs w:val="22"/>
              </w:rPr>
              <w:t>monocitų</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2014397C" w14:textId="704853C9" w:rsidR="00206E7F" w:rsidRPr="00E45420" w:rsidRDefault="00206E7F" w:rsidP="00BC05D1">
            <w:pPr>
              <w:jc w:val="center"/>
              <w:rPr>
                <w:rFonts w:ascii="Trebuchet MS" w:hAnsi="Trebuchet MS"/>
                <w:sz w:val="22"/>
                <w:szCs w:val="22"/>
              </w:rPr>
            </w:pPr>
            <w:r w:rsidRPr="005A0E01">
              <w:rPr>
                <w:rFonts w:ascii="Trebuchet MS" w:hAnsi="Trebuchet MS"/>
                <w:sz w:val="22"/>
                <w:szCs w:val="22"/>
              </w:rPr>
              <w:t>20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2EE156D" w14:textId="614AB9DC"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tcPr>
          <w:p w14:paraId="42B8C619" w14:textId="77777777" w:rsidR="00206E7F" w:rsidRPr="00E45420" w:rsidRDefault="00206E7F" w:rsidP="00206E7F">
            <w:pPr>
              <w:rPr>
                <w:rFonts w:ascii="Trebuchet MS" w:hAnsi="Trebuchet MS"/>
                <w:sz w:val="22"/>
                <w:szCs w:val="22"/>
              </w:rPr>
            </w:pPr>
          </w:p>
        </w:tc>
        <w:tc>
          <w:tcPr>
            <w:tcW w:w="453" w:type="pct"/>
          </w:tcPr>
          <w:p w14:paraId="45947C35" w14:textId="77777777" w:rsidR="00206E7F" w:rsidRPr="00E45420" w:rsidRDefault="00206E7F" w:rsidP="00206E7F">
            <w:pPr>
              <w:rPr>
                <w:rFonts w:ascii="Trebuchet MS" w:hAnsi="Trebuchet MS"/>
                <w:sz w:val="22"/>
                <w:szCs w:val="22"/>
              </w:rPr>
            </w:pPr>
          </w:p>
        </w:tc>
      </w:tr>
      <w:tr w:rsidR="00206E7F" w:rsidRPr="00E45420" w14:paraId="5292EE70" w14:textId="77777777" w:rsidTr="00BC05D1">
        <w:trPr>
          <w:trHeight w:val="299"/>
        </w:trPr>
        <w:tc>
          <w:tcPr>
            <w:tcW w:w="453" w:type="pct"/>
            <w:tcBorders>
              <w:left w:val="single" w:sz="4" w:space="0" w:color="000000"/>
              <w:bottom w:val="single" w:sz="4" w:space="0" w:color="000000"/>
            </w:tcBorders>
            <w:vAlign w:val="center"/>
          </w:tcPr>
          <w:p w14:paraId="4BCD91CE" w14:textId="3A17F428"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85F715E" w14:textId="72F582FE"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Helicobacter</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pylori</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ureazės</w:t>
            </w:r>
            <w:proofErr w:type="spellEnd"/>
            <w:r w:rsidRPr="005A0E01">
              <w:rPr>
                <w:rFonts w:ascii="Trebuchet MS" w:hAnsi="Trebuchet MS"/>
                <w:sz w:val="22"/>
                <w:szCs w:val="22"/>
              </w:rPr>
              <w:t xml:space="preserve"> kvėpavimo tyrimas</w:t>
            </w:r>
          </w:p>
        </w:tc>
        <w:tc>
          <w:tcPr>
            <w:tcW w:w="454" w:type="pct"/>
            <w:tcBorders>
              <w:top w:val="single" w:sz="4" w:space="0" w:color="000000"/>
              <w:left w:val="single" w:sz="4" w:space="0" w:color="000000"/>
              <w:bottom w:val="single" w:sz="4" w:space="0" w:color="000000"/>
              <w:right w:val="single" w:sz="4" w:space="0" w:color="000000"/>
            </w:tcBorders>
            <w:vAlign w:val="center"/>
          </w:tcPr>
          <w:p w14:paraId="66C7A1A6" w14:textId="21C343FA" w:rsidR="00206E7F" w:rsidRPr="00E45420" w:rsidRDefault="00206E7F" w:rsidP="00BC05D1">
            <w:pPr>
              <w:jc w:val="center"/>
              <w:rPr>
                <w:rFonts w:ascii="Trebuchet MS" w:hAnsi="Trebuchet MS"/>
                <w:sz w:val="22"/>
                <w:szCs w:val="22"/>
              </w:rPr>
            </w:pPr>
            <w:r w:rsidRPr="005A0E01">
              <w:rPr>
                <w:rFonts w:ascii="Trebuchet MS" w:hAnsi="Trebuchet MS"/>
                <w:sz w:val="22"/>
                <w:szCs w:val="22"/>
              </w:rPr>
              <w:t>400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3913FB0" w14:textId="0AC91B12" w:rsidR="00206E7F" w:rsidRPr="00E45420" w:rsidRDefault="00206E7F" w:rsidP="00BC05D1">
            <w:pPr>
              <w:jc w:val="center"/>
              <w:rPr>
                <w:rFonts w:ascii="Trebuchet MS" w:hAnsi="Trebuchet MS"/>
                <w:sz w:val="22"/>
                <w:szCs w:val="22"/>
              </w:rPr>
            </w:pPr>
            <w:r w:rsidRPr="005A0E01">
              <w:rPr>
                <w:rFonts w:ascii="Trebuchet MS" w:hAnsi="Trebuchet MS"/>
                <w:sz w:val="22"/>
                <w:szCs w:val="22"/>
              </w:rPr>
              <w:t>Tyrimo maišeliai</w:t>
            </w:r>
          </w:p>
        </w:tc>
        <w:tc>
          <w:tcPr>
            <w:tcW w:w="456" w:type="pct"/>
            <w:gridSpan w:val="2"/>
          </w:tcPr>
          <w:p w14:paraId="4645095F" w14:textId="77777777" w:rsidR="00206E7F" w:rsidRPr="00E45420" w:rsidRDefault="00206E7F" w:rsidP="00206E7F">
            <w:pPr>
              <w:rPr>
                <w:rFonts w:ascii="Trebuchet MS" w:hAnsi="Trebuchet MS"/>
                <w:sz w:val="22"/>
                <w:szCs w:val="22"/>
              </w:rPr>
            </w:pPr>
          </w:p>
        </w:tc>
        <w:tc>
          <w:tcPr>
            <w:tcW w:w="453" w:type="pct"/>
          </w:tcPr>
          <w:p w14:paraId="61855175" w14:textId="77777777" w:rsidR="00206E7F" w:rsidRPr="00E45420" w:rsidRDefault="00206E7F" w:rsidP="00206E7F">
            <w:pPr>
              <w:rPr>
                <w:rFonts w:ascii="Trebuchet MS" w:hAnsi="Trebuchet MS"/>
                <w:sz w:val="22"/>
                <w:szCs w:val="22"/>
              </w:rPr>
            </w:pPr>
          </w:p>
        </w:tc>
      </w:tr>
      <w:tr w:rsidR="00206E7F" w:rsidRPr="00E45420" w14:paraId="35F2ED4D" w14:textId="77777777" w:rsidTr="00BC05D1">
        <w:trPr>
          <w:trHeight w:val="299"/>
        </w:trPr>
        <w:tc>
          <w:tcPr>
            <w:tcW w:w="453" w:type="pct"/>
            <w:tcBorders>
              <w:left w:val="single" w:sz="4" w:space="0" w:color="000000"/>
              <w:bottom w:val="single" w:sz="4" w:space="0" w:color="000000"/>
            </w:tcBorders>
            <w:vAlign w:val="center"/>
          </w:tcPr>
          <w:p w14:paraId="69D21EF8" w14:textId="1B3C8447"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CFAF998" w14:textId="4FAF3951" w:rsidR="00206E7F" w:rsidRPr="00E45420" w:rsidRDefault="00206E7F" w:rsidP="00BC05D1">
            <w:pPr>
              <w:rPr>
                <w:rFonts w:ascii="Trebuchet MS" w:hAnsi="Trebuchet MS"/>
                <w:sz w:val="22"/>
                <w:szCs w:val="22"/>
              </w:rPr>
            </w:pPr>
            <w:r w:rsidRPr="005A0E01">
              <w:rPr>
                <w:rFonts w:ascii="Trebuchet MS" w:hAnsi="Trebuchet MS"/>
                <w:sz w:val="22"/>
                <w:szCs w:val="22"/>
              </w:rPr>
              <w:t>Tulžies rūgštys</w:t>
            </w:r>
          </w:p>
        </w:tc>
        <w:tc>
          <w:tcPr>
            <w:tcW w:w="454" w:type="pct"/>
            <w:tcBorders>
              <w:top w:val="single" w:sz="4" w:space="0" w:color="000000"/>
              <w:left w:val="single" w:sz="4" w:space="0" w:color="000000"/>
              <w:bottom w:val="single" w:sz="4" w:space="0" w:color="000000"/>
              <w:right w:val="single" w:sz="4" w:space="0" w:color="000000"/>
            </w:tcBorders>
            <w:vAlign w:val="center"/>
          </w:tcPr>
          <w:p w14:paraId="31591FAD" w14:textId="5B138E55" w:rsidR="00206E7F" w:rsidRPr="00E45420" w:rsidRDefault="00206E7F" w:rsidP="00BC05D1">
            <w:pPr>
              <w:jc w:val="center"/>
              <w:rPr>
                <w:rFonts w:ascii="Trebuchet MS" w:hAnsi="Trebuchet MS"/>
                <w:sz w:val="22"/>
                <w:szCs w:val="22"/>
              </w:rPr>
            </w:pPr>
            <w:r w:rsidRPr="005A0E01">
              <w:rPr>
                <w:rFonts w:ascii="Trebuchet MS" w:hAnsi="Trebuchet MS"/>
                <w:sz w:val="22"/>
                <w:szCs w:val="22"/>
              </w:rPr>
              <w:t>120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320FFA6" w14:textId="60203576"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3FC5EF1" w14:textId="77777777" w:rsidR="00206E7F" w:rsidRPr="00E45420" w:rsidRDefault="00206E7F" w:rsidP="00BC05D1">
            <w:pPr>
              <w:jc w:val="center"/>
              <w:rPr>
                <w:rFonts w:ascii="Trebuchet MS" w:hAnsi="Trebuchet MS"/>
                <w:sz w:val="22"/>
                <w:szCs w:val="22"/>
              </w:rPr>
            </w:pPr>
          </w:p>
        </w:tc>
        <w:tc>
          <w:tcPr>
            <w:tcW w:w="453" w:type="pct"/>
            <w:vAlign w:val="center"/>
          </w:tcPr>
          <w:p w14:paraId="63D32302" w14:textId="77777777" w:rsidR="00206E7F" w:rsidRPr="00E45420" w:rsidRDefault="00206E7F" w:rsidP="00BC05D1">
            <w:pPr>
              <w:jc w:val="center"/>
              <w:rPr>
                <w:rFonts w:ascii="Trebuchet MS" w:hAnsi="Trebuchet MS"/>
                <w:sz w:val="22"/>
                <w:szCs w:val="22"/>
              </w:rPr>
            </w:pPr>
          </w:p>
        </w:tc>
      </w:tr>
      <w:tr w:rsidR="00206E7F" w:rsidRPr="00E45420" w14:paraId="595AD607" w14:textId="77777777" w:rsidTr="00BC05D1">
        <w:trPr>
          <w:trHeight w:val="299"/>
        </w:trPr>
        <w:tc>
          <w:tcPr>
            <w:tcW w:w="453" w:type="pct"/>
            <w:tcBorders>
              <w:left w:val="single" w:sz="4" w:space="0" w:color="000000"/>
              <w:bottom w:val="single" w:sz="4" w:space="0" w:color="000000"/>
            </w:tcBorders>
            <w:vAlign w:val="center"/>
          </w:tcPr>
          <w:p w14:paraId="43867A30" w14:textId="4DB9AA24"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90A6DC3" w14:textId="1036B9C3" w:rsidR="00206E7F" w:rsidRPr="00E45420" w:rsidRDefault="00206E7F" w:rsidP="00BC05D1">
            <w:pPr>
              <w:rPr>
                <w:rFonts w:ascii="Trebuchet MS" w:hAnsi="Trebuchet MS"/>
                <w:sz w:val="22"/>
                <w:szCs w:val="22"/>
              </w:rPr>
            </w:pPr>
            <w:r w:rsidRPr="005A0E01">
              <w:rPr>
                <w:rFonts w:ascii="Trebuchet MS" w:hAnsi="Trebuchet MS"/>
                <w:sz w:val="22"/>
                <w:szCs w:val="22"/>
              </w:rPr>
              <w:t>a-</w:t>
            </w:r>
            <w:proofErr w:type="spellStart"/>
            <w:r w:rsidRPr="005A0E01">
              <w:rPr>
                <w:rFonts w:ascii="Trebuchet MS" w:hAnsi="Trebuchet MS"/>
                <w:sz w:val="22"/>
                <w:szCs w:val="22"/>
              </w:rPr>
              <w:t>fetoproteinas</w:t>
            </w:r>
            <w:proofErr w:type="spellEnd"/>
            <w:r w:rsidRPr="005A0E01">
              <w:rPr>
                <w:rFonts w:ascii="Trebuchet MS" w:hAnsi="Trebuchet MS"/>
                <w:sz w:val="22"/>
                <w:szCs w:val="22"/>
              </w:rPr>
              <w:t xml:space="preserve"> (AFP)</w:t>
            </w:r>
          </w:p>
        </w:tc>
        <w:tc>
          <w:tcPr>
            <w:tcW w:w="454" w:type="pct"/>
            <w:tcBorders>
              <w:top w:val="single" w:sz="4" w:space="0" w:color="000000"/>
              <w:left w:val="single" w:sz="4" w:space="0" w:color="000000"/>
              <w:bottom w:val="single" w:sz="4" w:space="0" w:color="000000"/>
              <w:right w:val="single" w:sz="4" w:space="0" w:color="000000"/>
            </w:tcBorders>
            <w:vAlign w:val="center"/>
          </w:tcPr>
          <w:p w14:paraId="65513490" w14:textId="18483BC8" w:rsidR="00206E7F" w:rsidRPr="00E45420" w:rsidRDefault="00206E7F" w:rsidP="00BC05D1">
            <w:pPr>
              <w:jc w:val="center"/>
              <w:rPr>
                <w:rFonts w:ascii="Trebuchet MS" w:hAnsi="Trebuchet MS"/>
                <w:sz w:val="22"/>
                <w:szCs w:val="22"/>
              </w:rPr>
            </w:pPr>
            <w:r w:rsidRPr="005A0E01">
              <w:rPr>
                <w:rFonts w:ascii="Trebuchet MS" w:hAnsi="Trebuchet MS"/>
                <w:sz w:val="22"/>
                <w:szCs w:val="22"/>
              </w:rPr>
              <w:t>600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75A7298" w14:textId="4EAFEB59"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3EB1BD7" w14:textId="77777777" w:rsidR="00206E7F" w:rsidRPr="00E45420" w:rsidRDefault="00206E7F" w:rsidP="00BC05D1">
            <w:pPr>
              <w:jc w:val="center"/>
              <w:rPr>
                <w:rFonts w:ascii="Trebuchet MS" w:hAnsi="Trebuchet MS"/>
                <w:sz w:val="22"/>
                <w:szCs w:val="22"/>
              </w:rPr>
            </w:pPr>
          </w:p>
        </w:tc>
        <w:tc>
          <w:tcPr>
            <w:tcW w:w="453" w:type="pct"/>
            <w:vAlign w:val="center"/>
          </w:tcPr>
          <w:p w14:paraId="4D97F33A" w14:textId="77777777" w:rsidR="00206E7F" w:rsidRPr="00E45420" w:rsidRDefault="00206E7F" w:rsidP="00BC05D1">
            <w:pPr>
              <w:jc w:val="center"/>
              <w:rPr>
                <w:rFonts w:ascii="Trebuchet MS" w:hAnsi="Trebuchet MS"/>
                <w:sz w:val="22"/>
                <w:szCs w:val="22"/>
              </w:rPr>
            </w:pPr>
          </w:p>
        </w:tc>
      </w:tr>
      <w:tr w:rsidR="00206E7F" w:rsidRPr="00E45420" w14:paraId="2E3BBED7" w14:textId="77777777" w:rsidTr="00BC05D1">
        <w:trPr>
          <w:trHeight w:val="299"/>
        </w:trPr>
        <w:tc>
          <w:tcPr>
            <w:tcW w:w="453" w:type="pct"/>
            <w:tcBorders>
              <w:left w:val="single" w:sz="4" w:space="0" w:color="000000"/>
              <w:bottom w:val="single" w:sz="4" w:space="0" w:color="000000"/>
            </w:tcBorders>
            <w:vAlign w:val="center"/>
          </w:tcPr>
          <w:p w14:paraId="0CD1C235" w14:textId="5D8B1EBC"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61421CD" w14:textId="1E811F72"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Toxoplasma</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gondii</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IgG</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141CB238" w14:textId="262A2686" w:rsidR="00206E7F" w:rsidRPr="00E45420" w:rsidRDefault="00206E7F" w:rsidP="00BC05D1">
            <w:pPr>
              <w:jc w:val="center"/>
              <w:rPr>
                <w:rFonts w:ascii="Trebuchet MS" w:hAnsi="Trebuchet MS"/>
                <w:sz w:val="22"/>
                <w:szCs w:val="22"/>
              </w:rPr>
            </w:pPr>
            <w:r w:rsidRPr="005A0E01">
              <w:rPr>
                <w:rFonts w:ascii="Trebuchet MS" w:hAnsi="Trebuchet MS"/>
                <w:sz w:val="22"/>
                <w:szCs w:val="22"/>
              </w:rPr>
              <w:t>600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BEDC591" w14:textId="4DE49C5C"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5BC1207E" w14:textId="77777777" w:rsidR="00206E7F" w:rsidRPr="00E45420" w:rsidRDefault="00206E7F" w:rsidP="00BC05D1">
            <w:pPr>
              <w:jc w:val="center"/>
              <w:rPr>
                <w:rFonts w:ascii="Trebuchet MS" w:hAnsi="Trebuchet MS"/>
                <w:sz w:val="22"/>
                <w:szCs w:val="22"/>
              </w:rPr>
            </w:pPr>
          </w:p>
        </w:tc>
        <w:tc>
          <w:tcPr>
            <w:tcW w:w="453" w:type="pct"/>
            <w:vAlign w:val="center"/>
          </w:tcPr>
          <w:p w14:paraId="1B08734B" w14:textId="77777777" w:rsidR="00206E7F" w:rsidRPr="00E45420" w:rsidRDefault="00206E7F" w:rsidP="00BC05D1">
            <w:pPr>
              <w:jc w:val="center"/>
              <w:rPr>
                <w:rFonts w:ascii="Trebuchet MS" w:hAnsi="Trebuchet MS"/>
                <w:sz w:val="22"/>
                <w:szCs w:val="22"/>
              </w:rPr>
            </w:pPr>
          </w:p>
        </w:tc>
      </w:tr>
      <w:tr w:rsidR="00206E7F" w:rsidRPr="00E45420" w14:paraId="3567AE91" w14:textId="77777777" w:rsidTr="00BC05D1">
        <w:trPr>
          <w:trHeight w:val="299"/>
        </w:trPr>
        <w:tc>
          <w:tcPr>
            <w:tcW w:w="453" w:type="pct"/>
            <w:tcBorders>
              <w:left w:val="single" w:sz="4" w:space="0" w:color="000000"/>
              <w:bottom w:val="single" w:sz="4" w:space="0" w:color="000000"/>
            </w:tcBorders>
            <w:vAlign w:val="center"/>
          </w:tcPr>
          <w:p w14:paraId="45151998" w14:textId="31996906"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583ADBD" w14:textId="5AA01554" w:rsidR="00206E7F" w:rsidRPr="00E45420" w:rsidRDefault="00206E7F" w:rsidP="00BC05D1">
            <w:pPr>
              <w:rPr>
                <w:rFonts w:ascii="Trebuchet MS" w:hAnsi="Trebuchet MS"/>
                <w:sz w:val="22"/>
                <w:szCs w:val="22"/>
              </w:rPr>
            </w:pPr>
            <w:proofErr w:type="spellStart"/>
            <w:r w:rsidRPr="005A0E01">
              <w:rPr>
                <w:rFonts w:ascii="Trebuchet MS" w:hAnsi="Trebuchet MS"/>
                <w:sz w:val="22"/>
                <w:szCs w:val="22"/>
              </w:rPr>
              <w:t>Toxoplasma</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gondii</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0750A7CB" w14:textId="3A14A55E" w:rsidR="00206E7F" w:rsidRPr="00E45420" w:rsidRDefault="00206E7F" w:rsidP="00BC05D1">
            <w:pPr>
              <w:jc w:val="center"/>
              <w:rPr>
                <w:rFonts w:ascii="Trebuchet MS" w:hAnsi="Trebuchet MS"/>
                <w:sz w:val="22"/>
                <w:szCs w:val="22"/>
              </w:rPr>
            </w:pPr>
            <w:r w:rsidRPr="005A0E01">
              <w:rPr>
                <w:rFonts w:ascii="Trebuchet MS" w:hAnsi="Trebuchet MS"/>
                <w:sz w:val="22"/>
                <w:szCs w:val="22"/>
              </w:rPr>
              <w:t>600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C41BB63" w14:textId="564F45E5"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40BE97FC" w14:textId="77777777" w:rsidR="00206E7F" w:rsidRPr="00E45420" w:rsidRDefault="00206E7F" w:rsidP="00BC05D1">
            <w:pPr>
              <w:jc w:val="center"/>
              <w:rPr>
                <w:rFonts w:ascii="Trebuchet MS" w:hAnsi="Trebuchet MS"/>
                <w:sz w:val="22"/>
                <w:szCs w:val="22"/>
              </w:rPr>
            </w:pPr>
          </w:p>
        </w:tc>
        <w:tc>
          <w:tcPr>
            <w:tcW w:w="453" w:type="pct"/>
            <w:vAlign w:val="center"/>
          </w:tcPr>
          <w:p w14:paraId="6AD98246" w14:textId="77777777" w:rsidR="00206E7F" w:rsidRPr="00E45420" w:rsidRDefault="00206E7F" w:rsidP="00BC05D1">
            <w:pPr>
              <w:jc w:val="center"/>
              <w:rPr>
                <w:rFonts w:ascii="Trebuchet MS" w:hAnsi="Trebuchet MS"/>
                <w:sz w:val="22"/>
                <w:szCs w:val="22"/>
              </w:rPr>
            </w:pPr>
          </w:p>
        </w:tc>
      </w:tr>
      <w:tr w:rsidR="00206E7F" w:rsidRPr="00E45420" w14:paraId="0EBEAD9F" w14:textId="77777777" w:rsidTr="00BC05D1">
        <w:trPr>
          <w:trHeight w:val="299"/>
        </w:trPr>
        <w:tc>
          <w:tcPr>
            <w:tcW w:w="453" w:type="pct"/>
            <w:tcBorders>
              <w:left w:val="single" w:sz="4" w:space="0" w:color="000000"/>
              <w:bottom w:val="single" w:sz="4" w:space="0" w:color="000000"/>
            </w:tcBorders>
            <w:vAlign w:val="center"/>
          </w:tcPr>
          <w:p w14:paraId="65A0C352" w14:textId="227F6F5B" w:rsidR="00206E7F" w:rsidRPr="009C3C47" w:rsidRDefault="00206E7F">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372080A" w14:textId="4A5F2B34" w:rsidR="00206E7F" w:rsidRPr="00E45420" w:rsidRDefault="00206E7F" w:rsidP="00BC05D1">
            <w:pPr>
              <w:rPr>
                <w:rFonts w:ascii="Trebuchet MS" w:hAnsi="Trebuchet MS"/>
                <w:sz w:val="22"/>
                <w:szCs w:val="22"/>
              </w:rPr>
            </w:pPr>
            <w:r w:rsidRPr="005A0E01">
              <w:rPr>
                <w:rFonts w:ascii="Trebuchet MS" w:hAnsi="Trebuchet MS"/>
                <w:sz w:val="22"/>
                <w:szCs w:val="22"/>
              </w:rPr>
              <w:t xml:space="preserve">Neinvazinis </w:t>
            </w:r>
            <w:proofErr w:type="spellStart"/>
            <w:r w:rsidRPr="005A0E01">
              <w:rPr>
                <w:rFonts w:ascii="Trebuchet MS" w:hAnsi="Trebuchet MS"/>
                <w:sz w:val="22"/>
                <w:szCs w:val="22"/>
              </w:rPr>
              <w:t>prenatalinis</w:t>
            </w:r>
            <w:proofErr w:type="spellEnd"/>
            <w:r w:rsidRPr="005A0E01">
              <w:rPr>
                <w:rFonts w:ascii="Trebuchet MS" w:hAnsi="Trebuchet MS"/>
                <w:sz w:val="22"/>
                <w:szCs w:val="22"/>
              </w:rPr>
              <w:t xml:space="preserve"> tyrimas </w:t>
            </w:r>
            <w:proofErr w:type="spellStart"/>
            <w:r w:rsidRPr="005A0E01">
              <w:rPr>
                <w:rFonts w:ascii="Trebuchet MS" w:hAnsi="Trebuchet MS"/>
                <w:sz w:val="22"/>
                <w:szCs w:val="22"/>
              </w:rPr>
              <w:t>Veracity</w:t>
            </w:r>
            <w:proofErr w:type="spellEnd"/>
            <w:r w:rsidRPr="005A0E01">
              <w:rPr>
                <w:rFonts w:ascii="Trebuchet MS" w:hAnsi="Trebuchet MS"/>
                <w:sz w:val="22"/>
                <w:szCs w:val="22"/>
              </w:rPr>
              <w:t xml:space="preserve"> NIPT</w:t>
            </w:r>
          </w:p>
        </w:tc>
        <w:tc>
          <w:tcPr>
            <w:tcW w:w="454" w:type="pct"/>
            <w:tcBorders>
              <w:top w:val="single" w:sz="4" w:space="0" w:color="000000"/>
              <w:left w:val="single" w:sz="4" w:space="0" w:color="000000"/>
              <w:bottom w:val="single" w:sz="4" w:space="0" w:color="000000"/>
              <w:right w:val="single" w:sz="4" w:space="0" w:color="000000"/>
            </w:tcBorders>
            <w:vAlign w:val="center"/>
          </w:tcPr>
          <w:p w14:paraId="4EB63CB6" w14:textId="4518D3F3" w:rsidR="00206E7F" w:rsidRPr="00E45420" w:rsidRDefault="00206E7F" w:rsidP="00BC05D1">
            <w:pPr>
              <w:jc w:val="center"/>
              <w:rPr>
                <w:rFonts w:ascii="Trebuchet MS" w:hAnsi="Trebuchet MS"/>
                <w:sz w:val="22"/>
                <w:szCs w:val="22"/>
              </w:rPr>
            </w:pPr>
            <w:r w:rsidRPr="005A0E01">
              <w:rPr>
                <w:rFonts w:ascii="Trebuchet MS" w:hAnsi="Trebuchet MS"/>
                <w:sz w:val="22"/>
                <w:szCs w:val="22"/>
              </w:rPr>
              <w:t>60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043FD0A" w14:textId="3A393F2E" w:rsidR="00206E7F" w:rsidRPr="00E45420" w:rsidRDefault="00206E7F"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B4F4A31" w14:textId="77777777" w:rsidR="00206E7F" w:rsidRPr="00E45420" w:rsidRDefault="00206E7F" w:rsidP="00BC05D1">
            <w:pPr>
              <w:jc w:val="center"/>
              <w:rPr>
                <w:rFonts w:ascii="Trebuchet MS" w:hAnsi="Trebuchet MS"/>
                <w:sz w:val="22"/>
                <w:szCs w:val="22"/>
              </w:rPr>
            </w:pPr>
          </w:p>
        </w:tc>
        <w:tc>
          <w:tcPr>
            <w:tcW w:w="453" w:type="pct"/>
            <w:vAlign w:val="center"/>
          </w:tcPr>
          <w:p w14:paraId="7BDE004E" w14:textId="77777777" w:rsidR="00206E7F" w:rsidRPr="00E45420" w:rsidRDefault="00206E7F" w:rsidP="00BC05D1">
            <w:pPr>
              <w:jc w:val="center"/>
              <w:rPr>
                <w:rFonts w:ascii="Trebuchet MS" w:hAnsi="Trebuchet MS"/>
                <w:sz w:val="22"/>
                <w:szCs w:val="22"/>
              </w:rPr>
            </w:pPr>
          </w:p>
        </w:tc>
      </w:tr>
      <w:tr w:rsidR="00691EA5" w:rsidRPr="00E45420" w14:paraId="78BF392B" w14:textId="77777777" w:rsidTr="00BC05D1">
        <w:trPr>
          <w:trHeight w:val="299"/>
        </w:trPr>
        <w:tc>
          <w:tcPr>
            <w:tcW w:w="453" w:type="pct"/>
            <w:tcBorders>
              <w:left w:val="single" w:sz="4" w:space="0" w:color="000000"/>
              <w:bottom w:val="single" w:sz="4" w:space="0" w:color="000000"/>
            </w:tcBorders>
            <w:vAlign w:val="center"/>
          </w:tcPr>
          <w:p w14:paraId="441754D9" w14:textId="3C87A6BE" w:rsidR="00691EA5" w:rsidRPr="009C3C47" w:rsidRDefault="00691EA5">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E1EE97D" w14:textId="76982B8B" w:rsidR="00691EA5" w:rsidRPr="00E45420" w:rsidRDefault="00691EA5" w:rsidP="00BC05D1">
            <w:pPr>
              <w:rPr>
                <w:rFonts w:ascii="Trebuchet MS" w:hAnsi="Trebuchet MS"/>
                <w:sz w:val="22"/>
                <w:szCs w:val="22"/>
              </w:rPr>
            </w:pPr>
            <w:r w:rsidRPr="005A0E01">
              <w:rPr>
                <w:rFonts w:ascii="Trebuchet MS" w:hAnsi="Trebuchet MS"/>
                <w:sz w:val="22"/>
                <w:szCs w:val="22"/>
              </w:rPr>
              <w:t xml:space="preserve">Neinvazinis </w:t>
            </w:r>
            <w:proofErr w:type="spellStart"/>
            <w:r w:rsidRPr="005A0E01">
              <w:rPr>
                <w:rFonts w:ascii="Trebuchet MS" w:hAnsi="Trebuchet MS"/>
                <w:sz w:val="22"/>
                <w:szCs w:val="22"/>
              </w:rPr>
              <w:t>prenatalinis</w:t>
            </w:r>
            <w:proofErr w:type="spellEnd"/>
            <w:r w:rsidRPr="005A0E01">
              <w:rPr>
                <w:rFonts w:ascii="Trebuchet MS" w:hAnsi="Trebuchet MS"/>
                <w:sz w:val="22"/>
                <w:szCs w:val="22"/>
              </w:rPr>
              <w:t xml:space="preserve"> tyrimas </w:t>
            </w:r>
            <w:proofErr w:type="spellStart"/>
            <w:r w:rsidRPr="005A0E01">
              <w:rPr>
                <w:rFonts w:ascii="Trebuchet MS" w:hAnsi="Trebuchet MS"/>
                <w:sz w:val="22"/>
                <w:szCs w:val="22"/>
              </w:rPr>
              <w:t>Veracity</w:t>
            </w:r>
            <w:proofErr w:type="spellEnd"/>
            <w:r w:rsidRPr="005A0E01">
              <w:rPr>
                <w:rFonts w:ascii="Trebuchet MS" w:hAnsi="Trebuchet MS"/>
                <w:sz w:val="22"/>
                <w:szCs w:val="22"/>
              </w:rPr>
              <w:t xml:space="preserve"> NIPT su </w:t>
            </w:r>
            <w:proofErr w:type="spellStart"/>
            <w:r w:rsidRPr="005A0E01">
              <w:rPr>
                <w:rFonts w:ascii="Trebuchet MS" w:hAnsi="Trebuchet MS"/>
                <w:sz w:val="22"/>
                <w:szCs w:val="22"/>
              </w:rPr>
              <w:t>mikrodelecijomis</w:t>
            </w:r>
            <w:proofErr w:type="spellEnd"/>
          </w:p>
        </w:tc>
        <w:tc>
          <w:tcPr>
            <w:tcW w:w="454" w:type="pct"/>
            <w:tcBorders>
              <w:top w:val="single" w:sz="4" w:space="0" w:color="000000"/>
              <w:left w:val="single" w:sz="4" w:space="0" w:color="000000"/>
              <w:bottom w:val="single" w:sz="4" w:space="0" w:color="000000"/>
              <w:right w:val="single" w:sz="4" w:space="0" w:color="000000"/>
            </w:tcBorders>
            <w:vAlign w:val="center"/>
          </w:tcPr>
          <w:p w14:paraId="26C925F9" w14:textId="59B8230E" w:rsidR="00691EA5" w:rsidRPr="00E45420" w:rsidRDefault="00691EA5" w:rsidP="00BC05D1">
            <w:pPr>
              <w:jc w:val="center"/>
              <w:rPr>
                <w:rFonts w:ascii="Trebuchet MS" w:hAnsi="Trebuchet MS"/>
                <w:sz w:val="22"/>
                <w:szCs w:val="22"/>
              </w:rPr>
            </w:pPr>
            <w:r w:rsidRPr="005A0E01">
              <w:rPr>
                <w:rFonts w:ascii="Trebuchet MS" w:hAnsi="Trebuchet MS"/>
                <w:sz w:val="22"/>
                <w:szCs w:val="22"/>
              </w:rPr>
              <w:t>90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DC28B6A" w14:textId="60506486" w:rsidR="00691EA5" w:rsidRPr="00E45420" w:rsidRDefault="00691EA5"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B6B1FB2" w14:textId="77777777" w:rsidR="00691EA5" w:rsidRPr="00E45420" w:rsidRDefault="00691EA5" w:rsidP="00BC05D1">
            <w:pPr>
              <w:jc w:val="center"/>
              <w:rPr>
                <w:rFonts w:ascii="Trebuchet MS" w:hAnsi="Trebuchet MS"/>
                <w:sz w:val="22"/>
                <w:szCs w:val="22"/>
              </w:rPr>
            </w:pPr>
          </w:p>
        </w:tc>
        <w:tc>
          <w:tcPr>
            <w:tcW w:w="453" w:type="pct"/>
            <w:vAlign w:val="center"/>
          </w:tcPr>
          <w:p w14:paraId="57ABE6B9" w14:textId="77777777" w:rsidR="00691EA5" w:rsidRPr="00E45420" w:rsidRDefault="00691EA5" w:rsidP="00BC05D1">
            <w:pPr>
              <w:jc w:val="center"/>
              <w:rPr>
                <w:rFonts w:ascii="Trebuchet MS" w:hAnsi="Trebuchet MS"/>
                <w:sz w:val="22"/>
                <w:szCs w:val="22"/>
              </w:rPr>
            </w:pPr>
          </w:p>
        </w:tc>
      </w:tr>
      <w:tr w:rsidR="00691EA5" w:rsidRPr="00E45420" w14:paraId="3B720813" w14:textId="77777777" w:rsidTr="00BC05D1">
        <w:trPr>
          <w:trHeight w:val="299"/>
        </w:trPr>
        <w:tc>
          <w:tcPr>
            <w:tcW w:w="453" w:type="pct"/>
            <w:tcBorders>
              <w:left w:val="single" w:sz="4" w:space="0" w:color="000000"/>
              <w:bottom w:val="single" w:sz="4" w:space="0" w:color="000000"/>
            </w:tcBorders>
            <w:vAlign w:val="center"/>
          </w:tcPr>
          <w:p w14:paraId="5B013163" w14:textId="5DFB3543" w:rsidR="00691EA5" w:rsidRPr="009C3C47" w:rsidRDefault="00691EA5">
            <w:pPr>
              <w:pStyle w:val="ListParagraph"/>
              <w:numPr>
                <w:ilvl w:val="0"/>
                <w:numId w:val="30"/>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7D08C17" w14:textId="46CB61B7" w:rsidR="00691EA5" w:rsidRPr="00E45420" w:rsidRDefault="00691EA5" w:rsidP="00BC05D1">
            <w:pPr>
              <w:rPr>
                <w:rFonts w:ascii="Trebuchet MS" w:hAnsi="Trebuchet MS"/>
                <w:sz w:val="22"/>
                <w:szCs w:val="22"/>
              </w:rPr>
            </w:pPr>
            <w:r w:rsidRPr="005A0E01">
              <w:rPr>
                <w:rFonts w:ascii="Trebuchet MS" w:hAnsi="Trebuchet MS"/>
                <w:sz w:val="22"/>
                <w:szCs w:val="22"/>
              </w:rPr>
              <w:t xml:space="preserve">Neinvazinis </w:t>
            </w:r>
            <w:proofErr w:type="spellStart"/>
            <w:r w:rsidRPr="005A0E01">
              <w:rPr>
                <w:rFonts w:ascii="Trebuchet MS" w:hAnsi="Trebuchet MS"/>
                <w:sz w:val="22"/>
                <w:szCs w:val="22"/>
              </w:rPr>
              <w:t>prenatalinis</w:t>
            </w:r>
            <w:proofErr w:type="spellEnd"/>
            <w:r w:rsidRPr="005A0E01">
              <w:rPr>
                <w:rFonts w:ascii="Trebuchet MS" w:hAnsi="Trebuchet MS"/>
                <w:sz w:val="22"/>
                <w:szCs w:val="22"/>
              </w:rPr>
              <w:t xml:space="preserve"> tyrimas </w:t>
            </w:r>
            <w:proofErr w:type="spellStart"/>
            <w:r w:rsidRPr="005A0E01">
              <w:rPr>
                <w:rFonts w:ascii="Trebuchet MS" w:hAnsi="Trebuchet MS"/>
                <w:sz w:val="22"/>
                <w:szCs w:val="22"/>
              </w:rPr>
              <w:t>Veragene</w:t>
            </w:r>
            <w:proofErr w:type="spellEnd"/>
            <w:r w:rsidRPr="005A0E01">
              <w:rPr>
                <w:rFonts w:ascii="Trebuchet MS" w:hAnsi="Trebuchet MS"/>
                <w:sz w:val="22"/>
                <w:szCs w:val="22"/>
              </w:rPr>
              <w:t xml:space="preserve"> NIPT</w:t>
            </w:r>
          </w:p>
        </w:tc>
        <w:tc>
          <w:tcPr>
            <w:tcW w:w="454" w:type="pct"/>
            <w:tcBorders>
              <w:top w:val="single" w:sz="4" w:space="0" w:color="000000"/>
              <w:left w:val="single" w:sz="4" w:space="0" w:color="000000"/>
              <w:bottom w:val="single" w:sz="4" w:space="0" w:color="000000"/>
              <w:right w:val="single" w:sz="4" w:space="0" w:color="000000"/>
            </w:tcBorders>
            <w:vAlign w:val="center"/>
          </w:tcPr>
          <w:p w14:paraId="38790250" w14:textId="0825C8F3" w:rsidR="00691EA5" w:rsidRPr="00E45420" w:rsidRDefault="00691EA5" w:rsidP="00BC05D1">
            <w:pPr>
              <w:jc w:val="center"/>
              <w:rPr>
                <w:rFonts w:ascii="Trebuchet MS" w:hAnsi="Trebuchet MS"/>
                <w:sz w:val="22"/>
                <w:szCs w:val="22"/>
              </w:rPr>
            </w:pPr>
            <w:r w:rsidRPr="005A0E01">
              <w:rPr>
                <w:rFonts w:ascii="Trebuchet MS" w:hAnsi="Trebuchet MS"/>
                <w:sz w:val="22"/>
                <w:szCs w:val="22"/>
              </w:rPr>
              <w:t>30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55A8511" w14:textId="072D4AEA" w:rsidR="00691EA5" w:rsidRPr="00E45420" w:rsidRDefault="00691EA5" w:rsidP="00BC05D1">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4CAF9406" w14:textId="77777777" w:rsidR="00691EA5" w:rsidRPr="00E45420" w:rsidRDefault="00691EA5" w:rsidP="00BC05D1">
            <w:pPr>
              <w:jc w:val="center"/>
              <w:rPr>
                <w:rFonts w:ascii="Trebuchet MS" w:hAnsi="Trebuchet MS"/>
                <w:sz w:val="22"/>
                <w:szCs w:val="22"/>
              </w:rPr>
            </w:pPr>
          </w:p>
        </w:tc>
        <w:tc>
          <w:tcPr>
            <w:tcW w:w="453" w:type="pct"/>
            <w:vAlign w:val="center"/>
          </w:tcPr>
          <w:p w14:paraId="06CE8286" w14:textId="77777777" w:rsidR="00691EA5" w:rsidRPr="00E45420" w:rsidRDefault="00691EA5" w:rsidP="00BC05D1">
            <w:pPr>
              <w:jc w:val="center"/>
              <w:rPr>
                <w:rFonts w:ascii="Trebuchet MS" w:hAnsi="Trebuchet MS"/>
                <w:sz w:val="22"/>
                <w:szCs w:val="22"/>
              </w:rPr>
            </w:pPr>
          </w:p>
        </w:tc>
      </w:tr>
      <w:tr w:rsidR="00155A0E" w:rsidRPr="00E45420" w14:paraId="284C6D8F" w14:textId="77777777" w:rsidTr="00180F2D">
        <w:trPr>
          <w:trHeight w:val="299"/>
        </w:trPr>
        <w:tc>
          <w:tcPr>
            <w:tcW w:w="4547" w:type="pct"/>
            <w:gridSpan w:val="6"/>
            <w:tcBorders>
              <w:left w:val="single" w:sz="4" w:space="0" w:color="000000"/>
              <w:bottom w:val="single" w:sz="4" w:space="0" w:color="000000"/>
            </w:tcBorders>
            <w:vAlign w:val="center"/>
          </w:tcPr>
          <w:p w14:paraId="473AD623" w14:textId="4882E3A2" w:rsidR="00155A0E" w:rsidRPr="00E45420" w:rsidRDefault="00155A0E" w:rsidP="00180F2D">
            <w:pPr>
              <w:jc w:val="right"/>
              <w:rPr>
                <w:rFonts w:ascii="Trebuchet MS" w:hAnsi="Trebuchet MS"/>
                <w:sz w:val="22"/>
                <w:szCs w:val="22"/>
              </w:rPr>
            </w:pPr>
            <w:r>
              <w:rPr>
                <w:rFonts w:ascii="Trebuchet MS" w:hAnsi="Trebuchet MS" w:cs="Trebuchet MS"/>
                <w:b/>
                <w:sz w:val="22"/>
                <w:szCs w:val="22"/>
              </w:rPr>
              <w:t xml:space="preserve">Bendra </w:t>
            </w:r>
            <w:r w:rsidR="00C62866">
              <w:rPr>
                <w:rFonts w:ascii="Trebuchet MS" w:hAnsi="Trebuchet MS" w:cs="Trebuchet MS"/>
                <w:b/>
                <w:sz w:val="22"/>
                <w:szCs w:val="22"/>
              </w:rPr>
              <w:t>1</w:t>
            </w:r>
            <w:r>
              <w:rPr>
                <w:rFonts w:ascii="Trebuchet MS" w:hAnsi="Trebuchet MS" w:cs="Trebuchet MS"/>
                <w:b/>
                <w:sz w:val="22"/>
                <w:szCs w:val="22"/>
              </w:rPr>
              <w:t xml:space="preserve">-os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be PVM</w:t>
            </w:r>
            <w:r>
              <w:rPr>
                <w:rFonts w:ascii="Trebuchet MS" w:hAnsi="Trebuchet MS" w:cs="Trebuchet MS"/>
                <w:b/>
                <w:sz w:val="22"/>
                <w:szCs w:val="22"/>
              </w:rPr>
              <w:t>:</w:t>
            </w:r>
          </w:p>
        </w:tc>
        <w:tc>
          <w:tcPr>
            <w:tcW w:w="453" w:type="pct"/>
            <w:vAlign w:val="center"/>
          </w:tcPr>
          <w:p w14:paraId="3735DC2D" w14:textId="77777777" w:rsidR="00155A0E" w:rsidRPr="00E45420" w:rsidRDefault="00155A0E" w:rsidP="00180F2D">
            <w:pPr>
              <w:jc w:val="center"/>
              <w:rPr>
                <w:rFonts w:ascii="Trebuchet MS" w:hAnsi="Trebuchet MS"/>
                <w:sz w:val="22"/>
                <w:szCs w:val="22"/>
              </w:rPr>
            </w:pPr>
          </w:p>
        </w:tc>
      </w:tr>
      <w:tr w:rsidR="00C62866" w:rsidRPr="00E45420" w14:paraId="78A98A90" w14:textId="77777777" w:rsidTr="00180F2D">
        <w:trPr>
          <w:trHeight w:val="299"/>
        </w:trPr>
        <w:tc>
          <w:tcPr>
            <w:tcW w:w="4547" w:type="pct"/>
            <w:gridSpan w:val="6"/>
            <w:tcBorders>
              <w:left w:val="single" w:sz="4" w:space="0" w:color="000000"/>
              <w:bottom w:val="single" w:sz="4" w:space="0" w:color="000000"/>
            </w:tcBorders>
            <w:vAlign w:val="center"/>
          </w:tcPr>
          <w:p w14:paraId="2776185C" w14:textId="1BB5224F" w:rsidR="00C62866" w:rsidRPr="00E45420" w:rsidRDefault="00C62866" w:rsidP="00180F2D">
            <w:pPr>
              <w:jc w:val="right"/>
              <w:rPr>
                <w:rFonts w:ascii="Trebuchet MS" w:hAnsi="Trebuchet MS"/>
                <w:sz w:val="22"/>
                <w:szCs w:val="22"/>
              </w:rPr>
            </w:pPr>
            <w:r>
              <w:rPr>
                <w:rFonts w:ascii="Trebuchet MS" w:eastAsia="Andale Sans UI" w:hAnsi="Trebuchet MS"/>
                <w:b/>
                <w:bCs/>
                <w:color w:val="000000"/>
                <w:sz w:val="22"/>
                <w:szCs w:val="22"/>
                <w:lang w:eastAsia="zh-CN"/>
              </w:rPr>
              <w:t>____ % PVM:</w:t>
            </w:r>
          </w:p>
        </w:tc>
        <w:tc>
          <w:tcPr>
            <w:tcW w:w="453" w:type="pct"/>
            <w:vAlign w:val="center"/>
          </w:tcPr>
          <w:p w14:paraId="789148FA" w14:textId="77777777" w:rsidR="00C62866" w:rsidRPr="00E45420" w:rsidRDefault="00C62866" w:rsidP="00180F2D">
            <w:pPr>
              <w:jc w:val="center"/>
              <w:rPr>
                <w:rFonts w:ascii="Trebuchet MS" w:hAnsi="Trebuchet MS"/>
                <w:sz w:val="22"/>
                <w:szCs w:val="22"/>
              </w:rPr>
            </w:pPr>
          </w:p>
        </w:tc>
      </w:tr>
      <w:tr w:rsidR="00C62866" w:rsidRPr="00E45420" w14:paraId="101387A7" w14:textId="77777777" w:rsidTr="00180F2D">
        <w:trPr>
          <w:trHeight w:val="299"/>
        </w:trPr>
        <w:tc>
          <w:tcPr>
            <w:tcW w:w="4547" w:type="pct"/>
            <w:gridSpan w:val="6"/>
            <w:tcBorders>
              <w:left w:val="single" w:sz="4" w:space="0" w:color="000000"/>
              <w:bottom w:val="single" w:sz="4" w:space="0" w:color="000000"/>
            </w:tcBorders>
            <w:vAlign w:val="center"/>
          </w:tcPr>
          <w:p w14:paraId="50D541D6" w14:textId="68184EF6" w:rsidR="00C62866" w:rsidRPr="00E45420" w:rsidRDefault="00C62866" w:rsidP="00180F2D">
            <w:pPr>
              <w:jc w:val="right"/>
              <w:rPr>
                <w:rFonts w:ascii="Trebuchet MS" w:hAnsi="Trebuchet MS"/>
                <w:sz w:val="22"/>
                <w:szCs w:val="22"/>
              </w:rPr>
            </w:pPr>
            <w:r>
              <w:rPr>
                <w:rFonts w:ascii="Trebuchet MS" w:hAnsi="Trebuchet MS" w:cs="Trebuchet MS"/>
                <w:b/>
                <w:sz w:val="22"/>
                <w:szCs w:val="22"/>
              </w:rPr>
              <w:t xml:space="preserve">Bendra 1-os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su PVM:</w:t>
            </w:r>
          </w:p>
        </w:tc>
        <w:tc>
          <w:tcPr>
            <w:tcW w:w="453" w:type="pct"/>
            <w:vAlign w:val="center"/>
          </w:tcPr>
          <w:p w14:paraId="204B9EB0" w14:textId="77777777" w:rsidR="00C62866" w:rsidRPr="00E45420" w:rsidRDefault="00C62866" w:rsidP="00180F2D">
            <w:pPr>
              <w:jc w:val="center"/>
              <w:rPr>
                <w:rFonts w:ascii="Trebuchet MS" w:hAnsi="Trebuchet MS"/>
                <w:sz w:val="22"/>
                <w:szCs w:val="22"/>
              </w:rPr>
            </w:pPr>
          </w:p>
        </w:tc>
      </w:tr>
      <w:tr w:rsidR="00E16B90" w:rsidRPr="00E45420" w14:paraId="5D4BAB87" w14:textId="77777777" w:rsidTr="006E28A8">
        <w:trPr>
          <w:trHeight w:val="299"/>
        </w:trPr>
        <w:tc>
          <w:tcPr>
            <w:tcW w:w="5000" w:type="pct"/>
            <w:gridSpan w:val="7"/>
            <w:tcBorders>
              <w:left w:val="single" w:sz="4" w:space="0" w:color="000000"/>
              <w:bottom w:val="single" w:sz="4" w:space="0" w:color="000000"/>
            </w:tcBorders>
            <w:vAlign w:val="bottom"/>
          </w:tcPr>
          <w:p w14:paraId="42B2B80D" w14:textId="7B498AFE" w:rsidR="00E16B90" w:rsidRPr="00E16B90" w:rsidRDefault="00E16B90" w:rsidP="00155A0E">
            <w:pPr>
              <w:rPr>
                <w:rFonts w:ascii="Trebuchet MS" w:hAnsi="Trebuchet MS"/>
                <w:b/>
                <w:bCs/>
                <w:sz w:val="22"/>
                <w:szCs w:val="22"/>
              </w:rPr>
            </w:pPr>
            <w:r w:rsidRPr="00E16B90">
              <w:rPr>
                <w:rFonts w:ascii="Trebuchet MS" w:hAnsi="Trebuchet MS"/>
                <w:b/>
                <w:bCs/>
                <w:sz w:val="22"/>
                <w:szCs w:val="22"/>
              </w:rPr>
              <w:t xml:space="preserve">2 </w:t>
            </w:r>
            <w:proofErr w:type="spellStart"/>
            <w:r w:rsidRPr="00E16B90">
              <w:rPr>
                <w:rFonts w:ascii="Trebuchet MS" w:hAnsi="Trebuchet MS"/>
                <w:b/>
                <w:bCs/>
                <w:sz w:val="22"/>
                <w:szCs w:val="22"/>
              </w:rPr>
              <w:t>p.o.d</w:t>
            </w:r>
            <w:proofErr w:type="spellEnd"/>
            <w:r w:rsidRPr="00E16B90">
              <w:rPr>
                <w:rFonts w:ascii="Trebuchet MS" w:hAnsi="Trebuchet MS"/>
                <w:b/>
                <w:bCs/>
                <w:sz w:val="22"/>
                <w:szCs w:val="22"/>
              </w:rPr>
              <w:t>. Sunkiųjų metalų ir vitaminų tyrimai</w:t>
            </w:r>
          </w:p>
        </w:tc>
      </w:tr>
      <w:tr w:rsidR="00155A0E" w:rsidRPr="00E45420" w14:paraId="24DEA94A" w14:textId="77777777" w:rsidTr="00180F2D">
        <w:trPr>
          <w:trHeight w:val="299"/>
        </w:trPr>
        <w:tc>
          <w:tcPr>
            <w:tcW w:w="453" w:type="pct"/>
            <w:tcBorders>
              <w:left w:val="single" w:sz="4" w:space="0" w:color="000000"/>
              <w:bottom w:val="single" w:sz="4" w:space="0" w:color="000000"/>
            </w:tcBorders>
            <w:vAlign w:val="center"/>
          </w:tcPr>
          <w:p w14:paraId="65CE9B34" w14:textId="4695BDAD" w:rsidR="00155A0E" w:rsidRPr="00E846ED"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2250E08" w14:textId="38FE9A28" w:rsidR="00155A0E" w:rsidRPr="00E45420" w:rsidRDefault="00155A0E" w:rsidP="00180F2D">
            <w:pPr>
              <w:rPr>
                <w:rFonts w:ascii="Trebuchet MS" w:hAnsi="Trebuchet MS"/>
                <w:sz w:val="22"/>
                <w:szCs w:val="22"/>
              </w:rPr>
            </w:pPr>
            <w:r w:rsidRPr="005A0E01">
              <w:rPr>
                <w:rFonts w:ascii="Trebuchet MS" w:hAnsi="Trebuchet MS"/>
                <w:sz w:val="22"/>
                <w:szCs w:val="22"/>
              </w:rPr>
              <w:t>Aliuminis (Al)</w:t>
            </w:r>
          </w:p>
        </w:tc>
        <w:tc>
          <w:tcPr>
            <w:tcW w:w="454" w:type="pct"/>
            <w:tcBorders>
              <w:top w:val="single" w:sz="4" w:space="0" w:color="000000"/>
              <w:left w:val="single" w:sz="4" w:space="0" w:color="000000"/>
              <w:bottom w:val="single" w:sz="4" w:space="0" w:color="000000"/>
              <w:right w:val="single" w:sz="4" w:space="0" w:color="000000"/>
            </w:tcBorders>
            <w:vAlign w:val="center"/>
          </w:tcPr>
          <w:p w14:paraId="22981137" w14:textId="71D4984F" w:rsidR="00155A0E" w:rsidRPr="00E45420" w:rsidRDefault="00155A0E" w:rsidP="00180F2D">
            <w:pPr>
              <w:jc w:val="center"/>
              <w:rPr>
                <w:rFonts w:ascii="Trebuchet MS" w:hAnsi="Trebuchet MS"/>
                <w:sz w:val="22"/>
                <w:szCs w:val="22"/>
              </w:rPr>
            </w:pPr>
            <w:r w:rsidRPr="005A0E01">
              <w:rPr>
                <w:rFonts w:ascii="Trebuchet MS" w:hAnsi="Trebuchet MS"/>
                <w:sz w:val="22"/>
                <w:szCs w:val="22"/>
              </w:rPr>
              <w:t>70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ED92952" w14:textId="1B9A7999"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C130D6D" w14:textId="77777777" w:rsidR="00155A0E" w:rsidRPr="00E45420" w:rsidRDefault="00155A0E" w:rsidP="00180F2D">
            <w:pPr>
              <w:jc w:val="center"/>
              <w:rPr>
                <w:rFonts w:ascii="Trebuchet MS" w:hAnsi="Trebuchet MS"/>
                <w:sz w:val="22"/>
                <w:szCs w:val="22"/>
              </w:rPr>
            </w:pPr>
          </w:p>
        </w:tc>
        <w:tc>
          <w:tcPr>
            <w:tcW w:w="453" w:type="pct"/>
            <w:vAlign w:val="center"/>
          </w:tcPr>
          <w:p w14:paraId="71F6D1E1" w14:textId="77777777" w:rsidR="00155A0E" w:rsidRPr="00E45420" w:rsidRDefault="00155A0E" w:rsidP="00180F2D">
            <w:pPr>
              <w:jc w:val="center"/>
              <w:rPr>
                <w:rFonts w:ascii="Trebuchet MS" w:hAnsi="Trebuchet MS"/>
                <w:sz w:val="22"/>
                <w:szCs w:val="22"/>
              </w:rPr>
            </w:pPr>
          </w:p>
        </w:tc>
      </w:tr>
      <w:tr w:rsidR="00155A0E" w:rsidRPr="00E45420" w14:paraId="656E453E" w14:textId="77777777" w:rsidTr="00180F2D">
        <w:trPr>
          <w:trHeight w:val="299"/>
        </w:trPr>
        <w:tc>
          <w:tcPr>
            <w:tcW w:w="453" w:type="pct"/>
            <w:tcBorders>
              <w:left w:val="single" w:sz="4" w:space="0" w:color="000000"/>
              <w:bottom w:val="single" w:sz="4" w:space="0" w:color="000000"/>
            </w:tcBorders>
            <w:vAlign w:val="center"/>
          </w:tcPr>
          <w:p w14:paraId="05F8F3FC" w14:textId="35A73A01" w:rsidR="00155A0E" w:rsidRPr="00E846ED"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AB4C97D" w14:textId="1A6CCE3B" w:rsidR="00155A0E" w:rsidRPr="00E45420" w:rsidRDefault="00155A0E" w:rsidP="00180F2D">
            <w:pPr>
              <w:rPr>
                <w:rFonts w:ascii="Trebuchet MS" w:hAnsi="Trebuchet MS"/>
                <w:sz w:val="22"/>
                <w:szCs w:val="22"/>
              </w:rPr>
            </w:pPr>
            <w:r w:rsidRPr="005A0E01">
              <w:rPr>
                <w:rFonts w:ascii="Trebuchet MS" w:hAnsi="Trebuchet MS"/>
                <w:sz w:val="22"/>
                <w:szCs w:val="22"/>
              </w:rPr>
              <w:t>Arsenas (</w:t>
            </w:r>
            <w:proofErr w:type="spellStart"/>
            <w:r w:rsidRPr="005A0E01">
              <w:rPr>
                <w:rFonts w:ascii="Trebuchet MS" w:hAnsi="Trebuchet MS"/>
                <w:sz w:val="22"/>
                <w:szCs w:val="22"/>
              </w:rPr>
              <w:t>As</w:t>
            </w:r>
            <w:proofErr w:type="spellEnd"/>
            <w:r w:rsidRPr="005A0E01">
              <w:rPr>
                <w:rFonts w:ascii="Trebuchet MS" w:hAnsi="Trebuchet MS"/>
                <w:sz w:val="22"/>
                <w:szCs w:val="22"/>
              </w:rPr>
              <w:t xml:space="preserve">) </w:t>
            </w:r>
          </w:p>
        </w:tc>
        <w:tc>
          <w:tcPr>
            <w:tcW w:w="454" w:type="pct"/>
            <w:tcBorders>
              <w:top w:val="single" w:sz="4" w:space="0" w:color="000000"/>
              <w:left w:val="single" w:sz="4" w:space="0" w:color="000000"/>
              <w:bottom w:val="single" w:sz="4" w:space="0" w:color="000000"/>
              <w:right w:val="single" w:sz="4" w:space="0" w:color="000000"/>
            </w:tcBorders>
            <w:vAlign w:val="center"/>
          </w:tcPr>
          <w:p w14:paraId="44A28A11" w14:textId="03E3F74E" w:rsidR="00155A0E" w:rsidRPr="00E45420" w:rsidRDefault="00155A0E" w:rsidP="00180F2D">
            <w:pPr>
              <w:jc w:val="center"/>
              <w:rPr>
                <w:rFonts w:ascii="Trebuchet MS" w:hAnsi="Trebuchet MS"/>
                <w:sz w:val="22"/>
                <w:szCs w:val="22"/>
              </w:rPr>
            </w:pPr>
            <w:r w:rsidRPr="005A0E01">
              <w:rPr>
                <w:rFonts w:ascii="Trebuchet MS" w:hAnsi="Trebuchet MS"/>
                <w:sz w:val="22"/>
                <w:szCs w:val="22"/>
              </w:rPr>
              <w:t>70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A9776DC" w14:textId="1037AD97"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FB790BE" w14:textId="77777777" w:rsidR="00155A0E" w:rsidRPr="00E45420" w:rsidRDefault="00155A0E" w:rsidP="00180F2D">
            <w:pPr>
              <w:jc w:val="center"/>
              <w:rPr>
                <w:rFonts w:ascii="Trebuchet MS" w:hAnsi="Trebuchet MS"/>
                <w:sz w:val="22"/>
                <w:szCs w:val="22"/>
              </w:rPr>
            </w:pPr>
          </w:p>
        </w:tc>
        <w:tc>
          <w:tcPr>
            <w:tcW w:w="453" w:type="pct"/>
            <w:vAlign w:val="center"/>
          </w:tcPr>
          <w:p w14:paraId="1038930E" w14:textId="77777777" w:rsidR="00155A0E" w:rsidRPr="00E45420" w:rsidRDefault="00155A0E" w:rsidP="00180F2D">
            <w:pPr>
              <w:jc w:val="center"/>
              <w:rPr>
                <w:rFonts w:ascii="Trebuchet MS" w:hAnsi="Trebuchet MS"/>
                <w:sz w:val="22"/>
                <w:szCs w:val="22"/>
              </w:rPr>
            </w:pPr>
          </w:p>
        </w:tc>
      </w:tr>
      <w:tr w:rsidR="00155A0E" w:rsidRPr="00E45420" w14:paraId="32B928D4" w14:textId="77777777" w:rsidTr="00180F2D">
        <w:trPr>
          <w:trHeight w:val="299"/>
        </w:trPr>
        <w:tc>
          <w:tcPr>
            <w:tcW w:w="453" w:type="pct"/>
            <w:tcBorders>
              <w:left w:val="single" w:sz="4" w:space="0" w:color="000000"/>
              <w:bottom w:val="single" w:sz="4" w:space="0" w:color="000000"/>
            </w:tcBorders>
            <w:vAlign w:val="center"/>
          </w:tcPr>
          <w:p w14:paraId="75B1E74E" w14:textId="77777777"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5039EFC" w14:textId="5B30798F" w:rsidR="00155A0E" w:rsidRPr="00E45420" w:rsidRDefault="00155A0E" w:rsidP="00180F2D">
            <w:pPr>
              <w:rPr>
                <w:rFonts w:ascii="Trebuchet MS" w:hAnsi="Trebuchet MS"/>
                <w:sz w:val="22"/>
                <w:szCs w:val="22"/>
              </w:rPr>
            </w:pPr>
            <w:r w:rsidRPr="005A0E01">
              <w:rPr>
                <w:rFonts w:ascii="Trebuchet MS" w:hAnsi="Trebuchet MS"/>
                <w:sz w:val="22"/>
                <w:szCs w:val="22"/>
              </w:rPr>
              <w:t>Chromas (</w:t>
            </w:r>
            <w:proofErr w:type="spellStart"/>
            <w:r w:rsidRPr="005A0E01">
              <w:rPr>
                <w:rFonts w:ascii="Trebuchet MS" w:hAnsi="Trebuchet MS"/>
                <w:sz w:val="22"/>
                <w:szCs w:val="22"/>
              </w:rPr>
              <w:t>Cr</w:t>
            </w:r>
            <w:proofErr w:type="spellEnd"/>
            <w:r w:rsidRPr="005A0E01">
              <w:rPr>
                <w:rFonts w:ascii="Trebuchet MS" w:hAnsi="Trebuchet MS"/>
                <w:sz w:val="22"/>
                <w:szCs w:val="22"/>
              </w:rPr>
              <w:t xml:space="preserve">) </w:t>
            </w:r>
          </w:p>
        </w:tc>
        <w:tc>
          <w:tcPr>
            <w:tcW w:w="454" w:type="pct"/>
            <w:tcBorders>
              <w:top w:val="single" w:sz="4" w:space="0" w:color="000000"/>
              <w:left w:val="single" w:sz="4" w:space="0" w:color="000000"/>
              <w:bottom w:val="single" w:sz="4" w:space="0" w:color="000000"/>
              <w:right w:val="single" w:sz="4" w:space="0" w:color="000000"/>
            </w:tcBorders>
            <w:vAlign w:val="center"/>
          </w:tcPr>
          <w:p w14:paraId="36F708EE" w14:textId="5B930E53" w:rsidR="00155A0E" w:rsidRPr="00E45420" w:rsidRDefault="00155A0E" w:rsidP="00180F2D">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E1E7511" w14:textId="430B2683"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17DE884" w14:textId="77777777" w:rsidR="00155A0E" w:rsidRPr="00E45420" w:rsidRDefault="00155A0E" w:rsidP="00180F2D">
            <w:pPr>
              <w:jc w:val="center"/>
              <w:rPr>
                <w:rFonts w:ascii="Trebuchet MS" w:hAnsi="Trebuchet MS"/>
                <w:sz w:val="22"/>
                <w:szCs w:val="22"/>
              </w:rPr>
            </w:pPr>
          </w:p>
        </w:tc>
        <w:tc>
          <w:tcPr>
            <w:tcW w:w="453" w:type="pct"/>
            <w:vAlign w:val="center"/>
          </w:tcPr>
          <w:p w14:paraId="464DD38A" w14:textId="77777777" w:rsidR="00155A0E" w:rsidRPr="00E45420" w:rsidRDefault="00155A0E" w:rsidP="00180F2D">
            <w:pPr>
              <w:jc w:val="center"/>
              <w:rPr>
                <w:rFonts w:ascii="Trebuchet MS" w:hAnsi="Trebuchet MS"/>
                <w:sz w:val="22"/>
                <w:szCs w:val="22"/>
              </w:rPr>
            </w:pPr>
          </w:p>
        </w:tc>
      </w:tr>
      <w:tr w:rsidR="00155A0E" w:rsidRPr="00E45420" w14:paraId="7AAEC640" w14:textId="77777777" w:rsidTr="00180F2D">
        <w:trPr>
          <w:trHeight w:val="299"/>
        </w:trPr>
        <w:tc>
          <w:tcPr>
            <w:tcW w:w="453" w:type="pct"/>
            <w:tcBorders>
              <w:left w:val="single" w:sz="4" w:space="0" w:color="000000"/>
              <w:bottom w:val="single" w:sz="4" w:space="0" w:color="000000"/>
            </w:tcBorders>
            <w:vAlign w:val="center"/>
          </w:tcPr>
          <w:p w14:paraId="762617E9" w14:textId="77777777"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E704FAA" w14:textId="6DB451C4" w:rsidR="00155A0E" w:rsidRPr="00E45420" w:rsidRDefault="00155A0E" w:rsidP="00180F2D">
            <w:pPr>
              <w:rPr>
                <w:rFonts w:ascii="Trebuchet MS" w:hAnsi="Trebuchet MS"/>
                <w:sz w:val="22"/>
                <w:szCs w:val="22"/>
              </w:rPr>
            </w:pPr>
            <w:r w:rsidRPr="005A0E01">
              <w:rPr>
                <w:rFonts w:ascii="Trebuchet MS" w:hAnsi="Trebuchet MS"/>
                <w:sz w:val="22"/>
                <w:szCs w:val="22"/>
              </w:rPr>
              <w:t>Gyvsidabris</w:t>
            </w:r>
          </w:p>
        </w:tc>
        <w:tc>
          <w:tcPr>
            <w:tcW w:w="454" w:type="pct"/>
            <w:tcBorders>
              <w:top w:val="single" w:sz="4" w:space="0" w:color="000000"/>
              <w:left w:val="single" w:sz="4" w:space="0" w:color="000000"/>
              <w:bottom w:val="single" w:sz="4" w:space="0" w:color="000000"/>
              <w:right w:val="single" w:sz="4" w:space="0" w:color="000000"/>
            </w:tcBorders>
            <w:vAlign w:val="center"/>
          </w:tcPr>
          <w:p w14:paraId="25ACF6B7" w14:textId="33997FB0" w:rsidR="00155A0E" w:rsidRPr="00E45420" w:rsidRDefault="00155A0E" w:rsidP="00180F2D">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78188AB" w14:textId="1DD15352"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F64FF2F" w14:textId="77777777" w:rsidR="00155A0E" w:rsidRPr="00E45420" w:rsidRDefault="00155A0E" w:rsidP="00180F2D">
            <w:pPr>
              <w:jc w:val="center"/>
              <w:rPr>
                <w:rFonts w:ascii="Trebuchet MS" w:hAnsi="Trebuchet MS"/>
                <w:sz w:val="22"/>
                <w:szCs w:val="22"/>
              </w:rPr>
            </w:pPr>
          </w:p>
        </w:tc>
        <w:tc>
          <w:tcPr>
            <w:tcW w:w="453" w:type="pct"/>
            <w:vAlign w:val="center"/>
          </w:tcPr>
          <w:p w14:paraId="209E79AE" w14:textId="77777777" w:rsidR="00155A0E" w:rsidRPr="00E45420" w:rsidRDefault="00155A0E" w:rsidP="00180F2D">
            <w:pPr>
              <w:jc w:val="center"/>
              <w:rPr>
                <w:rFonts w:ascii="Trebuchet MS" w:hAnsi="Trebuchet MS"/>
                <w:sz w:val="22"/>
                <w:szCs w:val="22"/>
              </w:rPr>
            </w:pPr>
          </w:p>
        </w:tc>
      </w:tr>
      <w:tr w:rsidR="00155A0E" w:rsidRPr="00E45420" w14:paraId="1F22C99D" w14:textId="77777777" w:rsidTr="00180F2D">
        <w:trPr>
          <w:trHeight w:val="299"/>
        </w:trPr>
        <w:tc>
          <w:tcPr>
            <w:tcW w:w="453" w:type="pct"/>
            <w:tcBorders>
              <w:left w:val="single" w:sz="4" w:space="0" w:color="000000"/>
              <w:bottom w:val="single" w:sz="4" w:space="0" w:color="000000"/>
            </w:tcBorders>
            <w:vAlign w:val="center"/>
          </w:tcPr>
          <w:p w14:paraId="20AC9FFD" w14:textId="6A236D9B"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98273A5" w14:textId="39B1BED8" w:rsidR="00155A0E" w:rsidRPr="00E45420" w:rsidRDefault="00155A0E" w:rsidP="00180F2D">
            <w:pPr>
              <w:rPr>
                <w:rFonts w:ascii="Trebuchet MS" w:hAnsi="Trebuchet MS"/>
                <w:sz w:val="22"/>
                <w:szCs w:val="22"/>
              </w:rPr>
            </w:pPr>
            <w:r w:rsidRPr="005A0E01">
              <w:rPr>
                <w:rFonts w:ascii="Trebuchet MS" w:hAnsi="Trebuchet MS"/>
                <w:sz w:val="22"/>
                <w:szCs w:val="22"/>
              </w:rPr>
              <w:t>Jodas</w:t>
            </w:r>
          </w:p>
        </w:tc>
        <w:tc>
          <w:tcPr>
            <w:tcW w:w="454" w:type="pct"/>
            <w:tcBorders>
              <w:top w:val="single" w:sz="4" w:space="0" w:color="000000"/>
              <w:left w:val="single" w:sz="4" w:space="0" w:color="000000"/>
              <w:bottom w:val="single" w:sz="4" w:space="0" w:color="000000"/>
              <w:right w:val="single" w:sz="4" w:space="0" w:color="000000"/>
            </w:tcBorders>
            <w:vAlign w:val="center"/>
          </w:tcPr>
          <w:p w14:paraId="2BE89F82" w14:textId="22C44E3E" w:rsidR="00155A0E" w:rsidRPr="00E45420" w:rsidRDefault="00155A0E" w:rsidP="00180F2D">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63BF9A6" w14:textId="02764191"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5E50A5B" w14:textId="77777777" w:rsidR="00155A0E" w:rsidRPr="00E45420" w:rsidRDefault="00155A0E" w:rsidP="00180F2D">
            <w:pPr>
              <w:jc w:val="center"/>
              <w:rPr>
                <w:rFonts w:ascii="Trebuchet MS" w:hAnsi="Trebuchet MS"/>
                <w:sz w:val="22"/>
                <w:szCs w:val="22"/>
              </w:rPr>
            </w:pPr>
          </w:p>
        </w:tc>
        <w:tc>
          <w:tcPr>
            <w:tcW w:w="453" w:type="pct"/>
            <w:vAlign w:val="center"/>
          </w:tcPr>
          <w:p w14:paraId="0ECB0F9E" w14:textId="77777777" w:rsidR="00155A0E" w:rsidRPr="00E45420" w:rsidRDefault="00155A0E" w:rsidP="00180F2D">
            <w:pPr>
              <w:jc w:val="center"/>
              <w:rPr>
                <w:rFonts w:ascii="Trebuchet MS" w:hAnsi="Trebuchet MS"/>
                <w:sz w:val="22"/>
                <w:szCs w:val="22"/>
              </w:rPr>
            </w:pPr>
          </w:p>
        </w:tc>
      </w:tr>
      <w:tr w:rsidR="00155A0E" w:rsidRPr="00E45420" w14:paraId="080DB527" w14:textId="77777777" w:rsidTr="00180F2D">
        <w:trPr>
          <w:trHeight w:val="299"/>
        </w:trPr>
        <w:tc>
          <w:tcPr>
            <w:tcW w:w="453" w:type="pct"/>
            <w:tcBorders>
              <w:left w:val="single" w:sz="4" w:space="0" w:color="000000"/>
              <w:bottom w:val="single" w:sz="4" w:space="0" w:color="000000"/>
            </w:tcBorders>
            <w:vAlign w:val="center"/>
          </w:tcPr>
          <w:p w14:paraId="149D3BC4" w14:textId="4F6830D8"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F0A9CBA" w14:textId="72F33B02" w:rsidR="00155A0E" w:rsidRPr="00E45420" w:rsidRDefault="00155A0E" w:rsidP="00180F2D">
            <w:pPr>
              <w:rPr>
                <w:rFonts w:ascii="Trebuchet MS" w:hAnsi="Trebuchet MS"/>
                <w:sz w:val="22"/>
                <w:szCs w:val="22"/>
              </w:rPr>
            </w:pPr>
            <w:r w:rsidRPr="005A0E01">
              <w:rPr>
                <w:rFonts w:ascii="Trebuchet MS" w:hAnsi="Trebuchet MS"/>
                <w:sz w:val="22"/>
                <w:szCs w:val="22"/>
              </w:rPr>
              <w:t>Kadmis (</w:t>
            </w:r>
            <w:proofErr w:type="spellStart"/>
            <w:r w:rsidRPr="005A0E01">
              <w:rPr>
                <w:rFonts w:ascii="Trebuchet MS" w:hAnsi="Trebuchet MS"/>
                <w:sz w:val="22"/>
                <w:szCs w:val="22"/>
              </w:rPr>
              <w:t>Cd</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6EEF2718" w14:textId="5FFA690D" w:rsidR="00155A0E" w:rsidRPr="00E45420" w:rsidRDefault="00155A0E" w:rsidP="00180F2D">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7BBAD11" w14:textId="0DBE03D0"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5EB4E01" w14:textId="77777777" w:rsidR="00155A0E" w:rsidRPr="00E45420" w:rsidRDefault="00155A0E" w:rsidP="00180F2D">
            <w:pPr>
              <w:jc w:val="center"/>
              <w:rPr>
                <w:rFonts w:ascii="Trebuchet MS" w:hAnsi="Trebuchet MS"/>
                <w:sz w:val="22"/>
                <w:szCs w:val="22"/>
              </w:rPr>
            </w:pPr>
          </w:p>
        </w:tc>
        <w:tc>
          <w:tcPr>
            <w:tcW w:w="453" w:type="pct"/>
            <w:vAlign w:val="center"/>
          </w:tcPr>
          <w:p w14:paraId="4F1C3442" w14:textId="77777777" w:rsidR="00155A0E" w:rsidRPr="00E45420" w:rsidRDefault="00155A0E" w:rsidP="00180F2D">
            <w:pPr>
              <w:jc w:val="center"/>
              <w:rPr>
                <w:rFonts w:ascii="Trebuchet MS" w:hAnsi="Trebuchet MS"/>
                <w:sz w:val="22"/>
                <w:szCs w:val="22"/>
              </w:rPr>
            </w:pPr>
          </w:p>
        </w:tc>
      </w:tr>
      <w:tr w:rsidR="00155A0E" w:rsidRPr="00E45420" w14:paraId="1D6E78B5" w14:textId="77777777" w:rsidTr="00180F2D">
        <w:trPr>
          <w:trHeight w:val="299"/>
        </w:trPr>
        <w:tc>
          <w:tcPr>
            <w:tcW w:w="453" w:type="pct"/>
            <w:tcBorders>
              <w:left w:val="single" w:sz="4" w:space="0" w:color="000000"/>
              <w:bottom w:val="single" w:sz="4" w:space="0" w:color="000000"/>
            </w:tcBorders>
            <w:vAlign w:val="center"/>
          </w:tcPr>
          <w:p w14:paraId="10EB3F3C" w14:textId="3B49F781"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BE59EC4" w14:textId="782BB40F" w:rsidR="00155A0E" w:rsidRPr="00E45420" w:rsidRDefault="00155A0E" w:rsidP="00180F2D">
            <w:pPr>
              <w:rPr>
                <w:rFonts w:ascii="Trebuchet MS" w:hAnsi="Trebuchet MS"/>
                <w:sz w:val="22"/>
                <w:szCs w:val="22"/>
              </w:rPr>
            </w:pPr>
            <w:r w:rsidRPr="005A0E01">
              <w:rPr>
                <w:rFonts w:ascii="Trebuchet MS" w:hAnsi="Trebuchet MS"/>
                <w:sz w:val="22"/>
                <w:szCs w:val="22"/>
              </w:rPr>
              <w:t>Manganas (</w:t>
            </w:r>
            <w:proofErr w:type="spellStart"/>
            <w:r w:rsidRPr="005A0E01">
              <w:rPr>
                <w:rFonts w:ascii="Trebuchet MS" w:hAnsi="Trebuchet MS"/>
                <w:sz w:val="22"/>
                <w:szCs w:val="22"/>
              </w:rPr>
              <w:t>Mn</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18498E88" w14:textId="249D1155" w:rsidR="00155A0E" w:rsidRPr="00E45420" w:rsidRDefault="00155A0E" w:rsidP="00180F2D">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8EDAD5A" w14:textId="4DA4F584"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1204D82" w14:textId="77777777" w:rsidR="00155A0E" w:rsidRPr="00E45420" w:rsidRDefault="00155A0E" w:rsidP="00180F2D">
            <w:pPr>
              <w:jc w:val="center"/>
              <w:rPr>
                <w:rFonts w:ascii="Trebuchet MS" w:hAnsi="Trebuchet MS"/>
                <w:sz w:val="22"/>
                <w:szCs w:val="22"/>
              </w:rPr>
            </w:pPr>
          </w:p>
        </w:tc>
        <w:tc>
          <w:tcPr>
            <w:tcW w:w="453" w:type="pct"/>
            <w:vAlign w:val="center"/>
          </w:tcPr>
          <w:p w14:paraId="3F4A38B6" w14:textId="77777777" w:rsidR="00155A0E" w:rsidRPr="00E45420" w:rsidRDefault="00155A0E" w:rsidP="00180F2D">
            <w:pPr>
              <w:jc w:val="center"/>
              <w:rPr>
                <w:rFonts w:ascii="Trebuchet MS" w:hAnsi="Trebuchet MS"/>
                <w:sz w:val="22"/>
                <w:szCs w:val="22"/>
              </w:rPr>
            </w:pPr>
          </w:p>
        </w:tc>
      </w:tr>
      <w:tr w:rsidR="00155A0E" w:rsidRPr="00E45420" w14:paraId="7888E77B" w14:textId="77777777" w:rsidTr="00180F2D">
        <w:trPr>
          <w:trHeight w:val="299"/>
        </w:trPr>
        <w:tc>
          <w:tcPr>
            <w:tcW w:w="453" w:type="pct"/>
            <w:tcBorders>
              <w:left w:val="single" w:sz="4" w:space="0" w:color="000000"/>
              <w:bottom w:val="single" w:sz="4" w:space="0" w:color="000000"/>
            </w:tcBorders>
            <w:vAlign w:val="center"/>
          </w:tcPr>
          <w:p w14:paraId="32198262" w14:textId="7E822CE3"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7ABC026" w14:textId="3FA798DD" w:rsidR="00155A0E" w:rsidRPr="00E45420" w:rsidRDefault="00155A0E" w:rsidP="00180F2D">
            <w:pPr>
              <w:rPr>
                <w:rFonts w:ascii="Trebuchet MS" w:hAnsi="Trebuchet MS"/>
                <w:sz w:val="22"/>
                <w:szCs w:val="22"/>
              </w:rPr>
            </w:pPr>
            <w:r w:rsidRPr="005A0E01">
              <w:rPr>
                <w:rFonts w:ascii="Trebuchet MS" w:hAnsi="Trebuchet MS"/>
                <w:sz w:val="22"/>
                <w:szCs w:val="22"/>
              </w:rPr>
              <w:t>Nikelis (</w:t>
            </w:r>
            <w:proofErr w:type="spellStart"/>
            <w:r w:rsidRPr="005A0E01">
              <w:rPr>
                <w:rFonts w:ascii="Trebuchet MS" w:hAnsi="Trebuchet MS"/>
                <w:sz w:val="22"/>
                <w:szCs w:val="22"/>
              </w:rPr>
              <w:t>Ni</w:t>
            </w:r>
            <w:proofErr w:type="spellEnd"/>
            <w:r w:rsidRPr="005A0E01">
              <w:rPr>
                <w:rFonts w:ascii="Trebuchet MS" w:hAnsi="Trebuchet MS"/>
                <w:sz w:val="22"/>
                <w:szCs w:val="22"/>
              </w:rPr>
              <w:t>), sunkusis metalas</w:t>
            </w:r>
          </w:p>
        </w:tc>
        <w:tc>
          <w:tcPr>
            <w:tcW w:w="454" w:type="pct"/>
            <w:tcBorders>
              <w:top w:val="single" w:sz="4" w:space="0" w:color="000000"/>
              <w:left w:val="single" w:sz="4" w:space="0" w:color="000000"/>
              <w:bottom w:val="single" w:sz="4" w:space="0" w:color="000000"/>
              <w:right w:val="single" w:sz="4" w:space="0" w:color="000000"/>
            </w:tcBorders>
            <w:vAlign w:val="center"/>
          </w:tcPr>
          <w:p w14:paraId="4D303A68" w14:textId="38AEBC27" w:rsidR="00155A0E" w:rsidRPr="00E45420" w:rsidRDefault="00155A0E" w:rsidP="00180F2D">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E3D8BE3" w14:textId="4C6BA736"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A2C50B8" w14:textId="77777777" w:rsidR="00155A0E" w:rsidRPr="00E45420" w:rsidRDefault="00155A0E" w:rsidP="00180F2D">
            <w:pPr>
              <w:jc w:val="center"/>
              <w:rPr>
                <w:rFonts w:ascii="Trebuchet MS" w:hAnsi="Trebuchet MS"/>
                <w:sz w:val="22"/>
                <w:szCs w:val="22"/>
              </w:rPr>
            </w:pPr>
          </w:p>
        </w:tc>
        <w:tc>
          <w:tcPr>
            <w:tcW w:w="453" w:type="pct"/>
            <w:vAlign w:val="center"/>
          </w:tcPr>
          <w:p w14:paraId="012160BD" w14:textId="77777777" w:rsidR="00155A0E" w:rsidRPr="00E45420" w:rsidRDefault="00155A0E" w:rsidP="00180F2D">
            <w:pPr>
              <w:jc w:val="center"/>
              <w:rPr>
                <w:rFonts w:ascii="Trebuchet MS" w:hAnsi="Trebuchet MS"/>
                <w:sz w:val="22"/>
                <w:szCs w:val="22"/>
              </w:rPr>
            </w:pPr>
          </w:p>
        </w:tc>
      </w:tr>
      <w:tr w:rsidR="00155A0E" w:rsidRPr="00E45420" w14:paraId="3E7FC895" w14:textId="77777777" w:rsidTr="00180F2D">
        <w:trPr>
          <w:trHeight w:val="299"/>
        </w:trPr>
        <w:tc>
          <w:tcPr>
            <w:tcW w:w="453" w:type="pct"/>
            <w:tcBorders>
              <w:left w:val="single" w:sz="4" w:space="0" w:color="000000"/>
              <w:bottom w:val="single" w:sz="4" w:space="0" w:color="000000"/>
            </w:tcBorders>
            <w:vAlign w:val="center"/>
          </w:tcPr>
          <w:p w14:paraId="37255C10" w14:textId="0E5AE950"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F4992ED" w14:textId="1BA0220A" w:rsidR="00155A0E" w:rsidRPr="00E45420" w:rsidRDefault="00155A0E" w:rsidP="00180F2D">
            <w:pPr>
              <w:rPr>
                <w:rFonts w:ascii="Trebuchet MS" w:hAnsi="Trebuchet MS"/>
                <w:sz w:val="22"/>
                <w:szCs w:val="22"/>
              </w:rPr>
            </w:pPr>
            <w:r w:rsidRPr="005A0E01">
              <w:rPr>
                <w:rFonts w:ascii="Trebuchet MS" w:hAnsi="Trebuchet MS"/>
                <w:sz w:val="22"/>
                <w:szCs w:val="22"/>
              </w:rPr>
              <w:t>Selenas (</w:t>
            </w:r>
            <w:proofErr w:type="spellStart"/>
            <w:r w:rsidRPr="005A0E01">
              <w:rPr>
                <w:rFonts w:ascii="Trebuchet MS" w:hAnsi="Trebuchet MS"/>
                <w:sz w:val="22"/>
                <w:szCs w:val="22"/>
              </w:rPr>
              <w:t>Se</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083B1E14" w14:textId="2274E894" w:rsidR="00155A0E" w:rsidRPr="00E45420" w:rsidRDefault="00155A0E" w:rsidP="00180F2D">
            <w:pPr>
              <w:jc w:val="center"/>
              <w:rPr>
                <w:rFonts w:ascii="Trebuchet MS" w:hAnsi="Trebuchet MS"/>
                <w:sz w:val="22"/>
                <w:szCs w:val="22"/>
              </w:rPr>
            </w:pPr>
            <w:r w:rsidRPr="005A0E01">
              <w:rPr>
                <w:rFonts w:ascii="Trebuchet MS" w:hAnsi="Trebuchet MS"/>
                <w:sz w:val="22"/>
                <w:szCs w:val="22"/>
              </w:rPr>
              <w:t>300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EFDAAF3" w14:textId="58FAAFC9"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44940345" w14:textId="77777777" w:rsidR="00155A0E" w:rsidRPr="00E45420" w:rsidRDefault="00155A0E" w:rsidP="00180F2D">
            <w:pPr>
              <w:jc w:val="center"/>
              <w:rPr>
                <w:rFonts w:ascii="Trebuchet MS" w:hAnsi="Trebuchet MS"/>
                <w:sz w:val="22"/>
                <w:szCs w:val="22"/>
              </w:rPr>
            </w:pPr>
          </w:p>
        </w:tc>
        <w:tc>
          <w:tcPr>
            <w:tcW w:w="453" w:type="pct"/>
            <w:vAlign w:val="center"/>
          </w:tcPr>
          <w:p w14:paraId="7D4E437B" w14:textId="77777777" w:rsidR="00155A0E" w:rsidRPr="00E45420" w:rsidRDefault="00155A0E" w:rsidP="00180F2D">
            <w:pPr>
              <w:jc w:val="center"/>
              <w:rPr>
                <w:rFonts w:ascii="Trebuchet MS" w:hAnsi="Trebuchet MS"/>
                <w:sz w:val="22"/>
                <w:szCs w:val="22"/>
              </w:rPr>
            </w:pPr>
          </w:p>
        </w:tc>
      </w:tr>
      <w:tr w:rsidR="00155A0E" w:rsidRPr="00E45420" w14:paraId="7AAF27B8" w14:textId="77777777" w:rsidTr="00180F2D">
        <w:trPr>
          <w:trHeight w:val="299"/>
        </w:trPr>
        <w:tc>
          <w:tcPr>
            <w:tcW w:w="453" w:type="pct"/>
            <w:tcBorders>
              <w:left w:val="single" w:sz="4" w:space="0" w:color="000000"/>
              <w:bottom w:val="single" w:sz="4" w:space="0" w:color="000000"/>
            </w:tcBorders>
            <w:vAlign w:val="center"/>
          </w:tcPr>
          <w:p w14:paraId="473EE28E" w14:textId="78B46581"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5286470A" w14:textId="386A24C9" w:rsidR="00155A0E" w:rsidRPr="00E45420" w:rsidRDefault="00155A0E" w:rsidP="00180F2D">
            <w:pPr>
              <w:rPr>
                <w:rFonts w:ascii="Trebuchet MS" w:hAnsi="Trebuchet MS"/>
                <w:sz w:val="22"/>
                <w:szCs w:val="22"/>
              </w:rPr>
            </w:pPr>
            <w:r w:rsidRPr="005A0E01">
              <w:rPr>
                <w:rFonts w:ascii="Trebuchet MS" w:hAnsi="Trebuchet MS"/>
                <w:sz w:val="22"/>
                <w:szCs w:val="22"/>
              </w:rPr>
              <w:t>Silicis (</w:t>
            </w:r>
            <w:proofErr w:type="spellStart"/>
            <w:r w:rsidRPr="005A0E01">
              <w:rPr>
                <w:rFonts w:ascii="Trebuchet MS" w:hAnsi="Trebuchet MS"/>
                <w:sz w:val="22"/>
                <w:szCs w:val="22"/>
              </w:rPr>
              <w:t>Si</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770DCB81" w14:textId="5BAD9C36" w:rsidR="00155A0E" w:rsidRPr="00E45420" w:rsidRDefault="00155A0E" w:rsidP="00180F2D">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7451C28" w14:textId="348185EA"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15613F4" w14:textId="77777777" w:rsidR="00155A0E" w:rsidRPr="00E45420" w:rsidRDefault="00155A0E" w:rsidP="00180F2D">
            <w:pPr>
              <w:jc w:val="center"/>
              <w:rPr>
                <w:rFonts w:ascii="Trebuchet MS" w:hAnsi="Trebuchet MS"/>
                <w:sz w:val="22"/>
                <w:szCs w:val="22"/>
              </w:rPr>
            </w:pPr>
          </w:p>
        </w:tc>
        <w:tc>
          <w:tcPr>
            <w:tcW w:w="453" w:type="pct"/>
            <w:vAlign w:val="center"/>
          </w:tcPr>
          <w:p w14:paraId="3E486749" w14:textId="77777777" w:rsidR="00155A0E" w:rsidRPr="00E45420" w:rsidRDefault="00155A0E" w:rsidP="00180F2D">
            <w:pPr>
              <w:jc w:val="center"/>
              <w:rPr>
                <w:rFonts w:ascii="Trebuchet MS" w:hAnsi="Trebuchet MS"/>
                <w:sz w:val="22"/>
                <w:szCs w:val="22"/>
              </w:rPr>
            </w:pPr>
          </w:p>
        </w:tc>
      </w:tr>
      <w:tr w:rsidR="00155A0E" w:rsidRPr="00E45420" w14:paraId="4A319414" w14:textId="77777777" w:rsidTr="00180F2D">
        <w:trPr>
          <w:trHeight w:val="299"/>
        </w:trPr>
        <w:tc>
          <w:tcPr>
            <w:tcW w:w="453" w:type="pct"/>
            <w:tcBorders>
              <w:left w:val="single" w:sz="4" w:space="0" w:color="000000"/>
              <w:bottom w:val="single" w:sz="4" w:space="0" w:color="000000"/>
            </w:tcBorders>
            <w:vAlign w:val="center"/>
          </w:tcPr>
          <w:p w14:paraId="2C93B3A2" w14:textId="7D556D44"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95F1602" w14:textId="5B11F81A" w:rsidR="00155A0E" w:rsidRPr="00E45420" w:rsidRDefault="00155A0E" w:rsidP="00180F2D">
            <w:pPr>
              <w:rPr>
                <w:rFonts w:ascii="Trebuchet MS" w:hAnsi="Trebuchet MS"/>
                <w:sz w:val="22"/>
                <w:szCs w:val="22"/>
              </w:rPr>
            </w:pPr>
            <w:r w:rsidRPr="005A0E01">
              <w:rPr>
                <w:rFonts w:ascii="Trebuchet MS" w:hAnsi="Trebuchet MS"/>
                <w:sz w:val="22"/>
                <w:szCs w:val="22"/>
              </w:rPr>
              <w:t>Stibis (</w:t>
            </w:r>
            <w:proofErr w:type="spellStart"/>
            <w:r w:rsidRPr="005A0E01">
              <w:rPr>
                <w:rFonts w:ascii="Trebuchet MS" w:hAnsi="Trebuchet MS"/>
                <w:sz w:val="22"/>
                <w:szCs w:val="22"/>
              </w:rPr>
              <w:t>Sb</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0AFDC5A7" w14:textId="2E4E9882" w:rsidR="00155A0E" w:rsidRPr="00E45420" w:rsidRDefault="00155A0E" w:rsidP="00180F2D">
            <w:pPr>
              <w:jc w:val="center"/>
              <w:rPr>
                <w:rFonts w:ascii="Trebuchet MS" w:hAnsi="Trebuchet MS"/>
                <w:sz w:val="22"/>
                <w:szCs w:val="22"/>
              </w:rPr>
            </w:pPr>
            <w:r w:rsidRPr="005A0E01">
              <w:rPr>
                <w:rFonts w:ascii="Trebuchet MS" w:hAnsi="Trebuchet MS"/>
                <w:sz w:val="22"/>
                <w:szCs w:val="22"/>
              </w:rPr>
              <w:t>40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4945A34" w14:textId="67FB430A"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A55621F" w14:textId="77777777" w:rsidR="00155A0E" w:rsidRPr="00E45420" w:rsidRDefault="00155A0E" w:rsidP="00180F2D">
            <w:pPr>
              <w:jc w:val="center"/>
              <w:rPr>
                <w:rFonts w:ascii="Trebuchet MS" w:hAnsi="Trebuchet MS"/>
                <w:sz w:val="22"/>
                <w:szCs w:val="22"/>
              </w:rPr>
            </w:pPr>
          </w:p>
        </w:tc>
        <w:tc>
          <w:tcPr>
            <w:tcW w:w="453" w:type="pct"/>
            <w:vAlign w:val="center"/>
          </w:tcPr>
          <w:p w14:paraId="08A201F4" w14:textId="77777777" w:rsidR="00155A0E" w:rsidRPr="00E45420" w:rsidRDefault="00155A0E" w:rsidP="00180F2D">
            <w:pPr>
              <w:jc w:val="center"/>
              <w:rPr>
                <w:rFonts w:ascii="Trebuchet MS" w:hAnsi="Trebuchet MS"/>
                <w:sz w:val="22"/>
                <w:szCs w:val="22"/>
              </w:rPr>
            </w:pPr>
          </w:p>
        </w:tc>
      </w:tr>
      <w:tr w:rsidR="00155A0E" w:rsidRPr="00E45420" w14:paraId="55E27A60" w14:textId="77777777" w:rsidTr="00180F2D">
        <w:trPr>
          <w:trHeight w:val="299"/>
        </w:trPr>
        <w:tc>
          <w:tcPr>
            <w:tcW w:w="453" w:type="pct"/>
            <w:tcBorders>
              <w:left w:val="single" w:sz="4" w:space="0" w:color="000000"/>
              <w:bottom w:val="single" w:sz="4" w:space="0" w:color="000000"/>
            </w:tcBorders>
            <w:vAlign w:val="center"/>
          </w:tcPr>
          <w:p w14:paraId="6B0AA412" w14:textId="3E2D1CAA"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12453A75" w14:textId="5B67E96A" w:rsidR="00155A0E" w:rsidRPr="00E45420" w:rsidRDefault="00155A0E" w:rsidP="00180F2D">
            <w:pPr>
              <w:rPr>
                <w:rFonts w:ascii="Trebuchet MS" w:hAnsi="Trebuchet MS"/>
                <w:sz w:val="22"/>
                <w:szCs w:val="22"/>
              </w:rPr>
            </w:pPr>
            <w:r w:rsidRPr="005A0E01">
              <w:rPr>
                <w:rFonts w:ascii="Trebuchet MS" w:hAnsi="Trebuchet MS"/>
                <w:sz w:val="22"/>
                <w:szCs w:val="22"/>
              </w:rPr>
              <w:t>Švinas (</w:t>
            </w:r>
            <w:proofErr w:type="spellStart"/>
            <w:r w:rsidRPr="005A0E01">
              <w:rPr>
                <w:rFonts w:ascii="Trebuchet MS" w:hAnsi="Trebuchet MS"/>
                <w:sz w:val="22"/>
                <w:szCs w:val="22"/>
              </w:rPr>
              <w:t>Pb</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2C1C67DB" w14:textId="183D723E" w:rsidR="00155A0E" w:rsidRPr="00E45420" w:rsidRDefault="00155A0E" w:rsidP="00180F2D">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8C915F2" w14:textId="2D47B917"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55BD981" w14:textId="77777777" w:rsidR="00155A0E" w:rsidRPr="00E45420" w:rsidRDefault="00155A0E" w:rsidP="00180F2D">
            <w:pPr>
              <w:jc w:val="center"/>
              <w:rPr>
                <w:rFonts w:ascii="Trebuchet MS" w:hAnsi="Trebuchet MS"/>
                <w:sz w:val="22"/>
                <w:szCs w:val="22"/>
              </w:rPr>
            </w:pPr>
          </w:p>
        </w:tc>
        <w:tc>
          <w:tcPr>
            <w:tcW w:w="453" w:type="pct"/>
            <w:vAlign w:val="center"/>
          </w:tcPr>
          <w:p w14:paraId="1FB3F59E" w14:textId="77777777" w:rsidR="00155A0E" w:rsidRPr="00E45420" w:rsidRDefault="00155A0E" w:rsidP="00180F2D">
            <w:pPr>
              <w:jc w:val="center"/>
              <w:rPr>
                <w:rFonts w:ascii="Trebuchet MS" w:hAnsi="Trebuchet MS"/>
                <w:sz w:val="22"/>
                <w:szCs w:val="22"/>
              </w:rPr>
            </w:pPr>
          </w:p>
        </w:tc>
      </w:tr>
      <w:tr w:rsidR="00155A0E" w:rsidRPr="00E45420" w14:paraId="27CF4F95" w14:textId="77777777" w:rsidTr="00180F2D">
        <w:trPr>
          <w:trHeight w:val="299"/>
        </w:trPr>
        <w:tc>
          <w:tcPr>
            <w:tcW w:w="453" w:type="pct"/>
            <w:tcBorders>
              <w:left w:val="single" w:sz="4" w:space="0" w:color="000000"/>
              <w:bottom w:val="single" w:sz="4" w:space="0" w:color="000000"/>
            </w:tcBorders>
            <w:vAlign w:val="center"/>
          </w:tcPr>
          <w:p w14:paraId="6C7D95C1" w14:textId="7FBF4596"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28E707FF" w14:textId="3C727DE5" w:rsidR="00155A0E" w:rsidRPr="00E45420" w:rsidRDefault="00155A0E" w:rsidP="00180F2D">
            <w:pPr>
              <w:rPr>
                <w:rFonts w:ascii="Trebuchet MS" w:hAnsi="Trebuchet MS"/>
                <w:sz w:val="22"/>
                <w:szCs w:val="22"/>
              </w:rPr>
            </w:pPr>
            <w:r w:rsidRPr="005A0E01">
              <w:rPr>
                <w:rFonts w:ascii="Trebuchet MS" w:hAnsi="Trebuchet MS"/>
                <w:sz w:val="22"/>
                <w:szCs w:val="22"/>
              </w:rPr>
              <w:t>Vitaminas A (Retinolis)</w:t>
            </w:r>
          </w:p>
        </w:tc>
        <w:tc>
          <w:tcPr>
            <w:tcW w:w="454" w:type="pct"/>
            <w:tcBorders>
              <w:top w:val="single" w:sz="4" w:space="0" w:color="000000"/>
              <w:left w:val="single" w:sz="4" w:space="0" w:color="000000"/>
              <w:bottom w:val="single" w:sz="4" w:space="0" w:color="000000"/>
              <w:right w:val="single" w:sz="4" w:space="0" w:color="000000"/>
            </w:tcBorders>
            <w:vAlign w:val="center"/>
          </w:tcPr>
          <w:p w14:paraId="76FA703B" w14:textId="08548526" w:rsidR="00155A0E" w:rsidRPr="00E45420" w:rsidRDefault="00155A0E" w:rsidP="00180F2D">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0B087CA" w14:textId="339474C2"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0F5609B5" w14:textId="77777777" w:rsidR="00155A0E" w:rsidRPr="00E45420" w:rsidRDefault="00155A0E" w:rsidP="00180F2D">
            <w:pPr>
              <w:jc w:val="center"/>
              <w:rPr>
                <w:rFonts w:ascii="Trebuchet MS" w:hAnsi="Trebuchet MS"/>
                <w:sz w:val="22"/>
                <w:szCs w:val="22"/>
              </w:rPr>
            </w:pPr>
          </w:p>
        </w:tc>
        <w:tc>
          <w:tcPr>
            <w:tcW w:w="453" w:type="pct"/>
            <w:vAlign w:val="center"/>
          </w:tcPr>
          <w:p w14:paraId="72BF1681" w14:textId="77777777" w:rsidR="00155A0E" w:rsidRPr="00E45420" w:rsidRDefault="00155A0E" w:rsidP="00180F2D">
            <w:pPr>
              <w:jc w:val="center"/>
              <w:rPr>
                <w:rFonts w:ascii="Trebuchet MS" w:hAnsi="Trebuchet MS"/>
                <w:sz w:val="22"/>
                <w:szCs w:val="22"/>
              </w:rPr>
            </w:pPr>
          </w:p>
        </w:tc>
      </w:tr>
      <w:tr w:rsidR="00155A0E" w:rsidRPr="00E45420" w14:paraId="1FC5F746" w14:textId="77777777" w:rsidTr="00180F2D">
        <w:trPr>
          <w:trHeight w:val="299"/>
        </w:trPr>
        <w:tc>
          <w:tcPr>
            <w:tcW w:w="453" w:type="pct"/>
            <w:tcBorders>
              <w:left w:val="single" w:sz="4" w:space="0" w:color="000000"/>
              <w:bottom w:val="single" w:sz="4" w:space="0" w:color="000000"/>
            </w:tcBorders>
            <w:vAlign w:val="center"/>
          </w:tcPr>
          <w:p w14:paraId="572CDAF9" w14:textId="57A31B6C"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6ED9661C" w14:textId="0F5493BC" w:rsidR="00155A0E" w:rsidRPr="00E45420" w:rsidRDefault="00155A0E" w:rsidP="00180F2D">
            <w:pPr>
              <w:rPr>
                <w:rFonts w:ascii="Trebuchet MS" w:hAnsi="Trebuchet MS"/>
                <w:sz w:val="22"/>
                <w:szCs w:val="22"/>
              </w:rPr>
            </w:pPr>
            <w:r w:rsidRPr="005A0E01">
              <w:rPr>
                <w:rFonts w:ascii="Trebuchet MS" w:hAnsi="Trebuchet MS"/>
                <w:sz w:val="22"/>
                <w:szCs w:val="22"/>
              </w:rPr>
              <w:t>Vitaminas B1 (tiaminas)</w:t>
            </w:r>
          </w:p>
        </w:tc>
        <w:tc>
          <w:tcPr>
            <w:tcW w:w="454" w:type="pct"/>
            <w:tcBorders>
              <w:top w:val="single" w:sz="4" w:space="0" w:color="000000"/>
              <w:left w:val="single" w:sz="4" w:space="0" w:color="000000"/>
              <w:bottom w:val="single" w:sz="4" w:space="0" w:color="000000"/>
              <w:right w:val="single" w:sz="4" w:space="0" w:color="000000"/>
            </w:tcBorders>
            <w:vAlign w:val="center"/>
          </w:tcPr>
          <w:p w14:paraId="1E5E504D" w14:textId="2D84C75E" w:rsidR="00155A0E" w:rsidRPr="00E45420" w:rsidRDefault="00155A0E" w:rsidP="00180F2D">
            <w:pPr>
              <w:jc w:val="center"/>
              <w:rPr>
                <w:rFonts w:ascii="Trebuchet MS" w:hAnsi="Trebuchet MS"/>
                <w:sz w:val="22"/>
                <w:szCs w:val="22"/>
              </w:rPr>
            </w:pPr>
            <w:r w:rsidRPr="005A0E01">
              <w:rPr>
                <w:rFonts w:ascii="Trebuchet MS" w:hAnsi="Trebuchet MS"/>
                <w:sz w:val="22"/>
                <w:szCs w:val="22"/>
              </w:rPr>
              <w:t>300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33B5385" w14:textId="6150024D"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35FFDBFA" w14:textId="77777777" w:rsidR="00155A0E" w:rsidRPr="00E45420" w:rsidRDefault="00155A0E" w:rsidP="00180F2D">
            <w:pPr>
              <w:jc w:val="center"/>
              <w:rPr>
                <w:rFonts w:ascii="Trebuchet MS" w:hAnsi="Trebuchet MS"/>
                <w:sz w:val="22"/>
                <w:szCs w:val="22"/>
              </w:rPr>
            </w:pPr>
          </w:p>
        </w:tc>
        <w:tc>
          <w:tcPr>
            <w:tcW w:w="453" w:type="pct"/>
            <w:vAlign w:val="center"/>
          </w:tcPr>
          <w:p w14:paraId="33A6C450" w14:textId="77777777" w:rsidR="00155A0E" w:rsidRPr="00E45420" w:rsidRDefault="00155A0E" w:rsidP="00180F2D">
            <w:pPr>
              <w:jc w:val="center"/>
              <w:rPr>
                <w:rFonts w:ascii="Trebuchet MS" w:hAnsi="Trebuchet MS"/>
                <w:sz w:val="22"/>
                <w:szCs w:val="22"/>
              </w:rPr>
            </w:pPr>
          </w:p>
        </w:tc>
      </w:tr>
      <w:tr w:rsidR="00155A0E" w:rsidRPr="00E45420" w14:paraId="570658D2" w14:textId="77777777" w:rsidTr="00180F2D">
        <w:trPr>
          <w:trHeight w:val="299"/>
        </w:trPr>
        <w:tc>
          <w:tcPr>
            <w:tcW w:w="453" w:type="pct"/>
            <w:tcBorders>
              <w:left w:val="single" w:sz="4" w:space="0" w:color="000000"/>
              <w:bottom w:val="single" w:sz="4" w:space="0" w:color="000000"/>
            </w:tcBorders>
            <w:vAlign w:val="center"/>
          </w:tcPr>
          <w:p w14:paraId="08ABF37A" w14:textId="27CD5E5C"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7A847E4" w14:textId="3AB44919" w:rsidR="00155A0E" w:rsidRPr="00E45420" w:rsidRDefault="00155A0E" w:rsidP="00180F2D">
            <w:pPr>
              <w:rPr>
                <w:rFonts w:ascii="Trebuchet MS" w:hAnsi="Trebuchet MS"/>
                <w:sz w:val="22"/>
                <w:szCs w:val="22"/>
              </w:rPr>
            </w:pPr>
            <w:r w:rsidRPr="005A0E01">
              <w:rPr>
                <w:rFonts w:ascii="Trebuchet MS" w:hAnsi="Trebuchet MS"/>
                <w:sz w:val="22"/>
                <w:szCs w:val="22"/>
              </w:rPr>
              <w:t>Vitaminas B2 (</w:t>
            </w:r>
            <w:proofErr w:type="spellStart"/>
            <w:r w:rsidRPr="005A0E01">
              <w:rPr>
                <w:rFonts w:ascii="Trebuchet MS" w:hAnsi="Trebuchet MS"/>
                <w:sz w:val="22"/>
                <w:szCs w:val="22"/>
              </w:rPr>
              <w:t>riboflavinas</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6F29BB9C" w14:textId="59E11C57" w:rsidR="00155A0E" w:rsidRPr="00E45420" w:rsidRDefault="00155A0E" w:rsidP="00180F2D">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F0F3760" w14:textId="55753D48"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5CC2055" w14:textId="77777777" w:rsidR="00155A0E" w:rsidRPr="00E45420" w:rsidRDefault="00155A0E" w:rsidP="00180F2D">
            <w:pPr>
              <w:jc w:val="center"/>
              <w:rPr>
                <w:rFonts w:ascii="Trebuchet MS" w:hAnsi="Trebuchet MS"/>
                <w:sz w:val="22"/>
                <w:szCs w:val="22"/>
              </w:rPr>
            </w:pPr>
          </w:p>
        </w:tc>
        <w:tc>
          <w:tcPr>
            <w:tcW w:w="453" w:type="pct"/>
            <w:vAlign w:val="center"/>
          </w:tcPr>
          <w:p w14:paraId="33016181" w14:textId="77777777" w:rsidR="00155A0E" w:rsidRPr="00E45420" w:rsidRDefault="00155A0E" w:rsidP="00180F2D">
            <w:pPr>
              <w:jc w:val="center"/>
              <w:rPr>
                <w:rFonts w:ascii="Trebuchet MS" w:hAnsi="Trebuchet MS"/>
                <w:sz w:val="22"/>
                <w:szCs w:val="22"/>
              </w:rPr>
            </w:pPr>
          </w:p>
        </w:tc>
      </w:tr>
      <w:tr w:rsidR="00155A0E" w:rsidRPr="00E45420" w14:paraId="32A2FF5B" w14:textId="77777777" w:rsidTr="00180F2D">
        <w:trPr>
          <w:trHeight w:val="299"/>
        </w:trPr>
        <w:tc>
          <w:tcPr>
            <w:tcW w:w="453" w:type="pct"/>
            <w:tcBorders>
              <w:left w:val="single" w:sz="4" w:space="0" w:color="000000"/>
              <w:bottom w:val="single" w:sz="4" w:space="0" w:color="000000"/>
            </w:tcBorders>
            <w:vAlign w:val="center"/>
          </w:tcPr>
          <w:p w14:paraId="298A4AA7" w14:textId="7EFD3DDA"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95EC4C1" w14:textId="31650798" w:rsidR="00155A0E" w:rsidRPr="00E45420" w:rsidRDefault="00155A0E" w:rsidP="00180F2D">
            <w:pPr>
              <w:rPr>
                <w:rFonts w:ascii="Trebuchet MS" w:hAnsi="Trebuchet MS"/>
                <w:sz w:val="22"/>
                <w:szCs w:val="22"/>
              </w:rPr>
            </w:pPr>
            <w:r w:rsidRPr="005A0E01">
              <w:rPr>
                <w:rFonts w:ascii="Trebuchet MS" w:hAnsi="Trebuchet MS"/>
                <w:sz w:val="22"/>
                <w:szCs w:val="22"/>
              </w:rPr>
              <w:t>Vitaminas B3 (</w:t>
            </w:r>
            <w:proofErr w:type="spellStart"/>
            <w:r w:rsidRPr="005A0E01">
              <w:rPr>
                <w:rFonts w:ascii="Trebuchet MS" w:hAnsi="Trebuchet MS"/>
                <w:sz w:val="22"/>
                <w:szCs w:val="22"/>
              </w:rPr>
              <w:t>niacinas</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6C13A7A9" w14:textId="2C09227A" w:rsidR="00155A0E" w:rsidRPr="00E45420" w:rsidRDefault="00155A0E" w:rsidP="00180F2D">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913FE39" w14:textId="0DBCCFEC"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F0CA60D" w14:textId="77777777" w:rsidR="00155A0E" w:rsidRPr="00E45420" w:rsidRDefault="00155A0E" w:rsidP="00180F2D">
            <w:pPr>
              <w:jc w:val="center"/>
              <w:rPr>
                <w:rFonts w:ascii="Trebuchet MS" w:hAnsi="Trebuchet MS"/>
                <w:sz w:val="22"/>
                <w:szCs w:val="22"/>
              </w:rPr>
            </w:pPr>
          </w:p>
        </w:tc>
        <w:tc>
          <w:tcPr>
            <w:tcW w:w="453" w:type="pct"/>
            <w:vAlign w:val="center"/>
          </w:tcPr>
          <w:p w14:paraId="434B164A" w14:textId="77777777" w:rsidR="00155A0E" w:rsidRPr="00E45420" w:rsidRDefault="00155A0E" w:rsidP="00180F2D">
            <w:pPr>
              <w:jc w:val="center"/>
              <w:rPr>
                <w:rFonts w:ascii="Trebuchet MS" w:hAnsi="Trebuchet MS"/>
                <w:sz w:val="22"/>
                <w:szCs w:val="22"/>
              </w:rPr>
            </w:pPr>
          </w:p>
        </w:tc>
      </w:tr>
      <w:tr w:rsidR="00155A0E" w:rsidRPr="00E45420" w14:paraId="45CF45E4" w14:textId="77777777" w:rsidTr="00180F2D">
        <w:trPr>
          <w:trHeight w:val="299"/>
        </w:trPr>
        <w:tc>
          <w:tcPr>
            <w:tcW w:w="453" w:type="pct"/>
            <w:tcBorders>
              <w:left w:val="single" w:sz="4" w:space="0" w:color="000000"/>
              <w:bottom w:val="single" w:sz="4" w:space="0" w:color="000000"/>
            </w:tcBorders>
            <w:vAlign w:val="center"/>
          </w:tcPr>
          <w:p w14:paraId="322B242B" w14:textId="3686447B"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C1764DB" w14:textId="0BE11EF3" w:rsidR="00155A0E" w:rsidRPr="00E45420" w:rsidRDefault="00155A0E" w:rsidP="00180F2D">
            <w:pPr>
              <w:rPr>
                <w:rFonts w:ascii="Trebuchet MS" w:hAnsi="Trebuchet MS"/>
                <w:sz w:val="22"/>
                <w:szCs w:val="22"/>
              </w:rPr>
            </w:pPr>
            <w:r w:rsidRPr="005A0E01">
              <w:rPr>
                <w:rFonts w:ascii="Trebuchet MS" w:hAnsi="Trebuchet MS"/>
                <w:sz w:val="22"/>
                <w:szCs w:val="22"/>
              </w:rPr>
              <w:t>Vitaminas B5 (</w:t>
            </w:r>
            <w:proofErr w:type="spellStart"/>
            <w:r w:rsidRPr="005A0E01">
              <w:rPr>
                <w:rFonts w:ascii="Trebuchet MS" w:hAnsi="Trebuchet MS"/>
                <w:sz w:val="22"/>
                <w:szCs w:val="22"/>
              </w:rPr>
              <w:t>Panteno</w:t>
            </w:r>
            <w:proofErr w:type="spellEnd"/>
            <w:r w:rsidRPr="005A0E01">
              <w:rPr>
                <w:rFonts w:ascii="Trebuchet MS" w:hAnsi="Trebuchet MS"/>
                <w:sz w:val="22"/>
                <w:szCs w:val="22"/>
              </w:rPr>
              <w:t xml:space="preserve"> rūgštis)</w:t>
            </w:r>
          </w:p>
        </w:tc>
        <w:tc>
          <w:tcPr>
            <w:tcW w:w="454" w:type="pct"/>
            <w:tcBorders>
              <w:top w:val="single" w:sz="4" w:space="0" w:color="000000"/>
              <w:left w:val="single" w:sz="4" w:space="0" w:color="000000"/>
              <w:bottom w:val="single" w:sz="4" w:space="0" w:color="000000"/>
              <w:right w:val="single" w:sz="4" w:space="0" w:color="000000"/>
            </w:tcBorders>
            <w:vAlign w:val="center"/>
          </w:tcPr>
          <w:p w14:paraId="508066A6" w14:textId="757C793C" w:rsidR="00155A0E" w:rsidRPr="00E45420" w:rsidRDefault="00155A0E" w:rsidP="00180F2D">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8EED780" w14:textId="1F813F44"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DCE4A9A" w14:textId="77777777" w:rsidR="00155A0E" w:rsidRPr="00E45420" w:rsidRDefault="00155A0E" w:rsidP="00180F2D">
            <w:pPr>
              <w:jc w:val="center"/>
              <w:rPr>
                <w:rFonts w:ascii="Trebuchet MS" w:hAnsi="Trebuchet MS"/>
                <w:sz w:val="22"/>
                <w:szCs w:val="22"/>
              </w:rPr>
            </w:pPr>
          </w:p>
        </w:tc>
        <w:tc>
          <w:tcPr>
            <w:tcW w:w="453" w:type="pct"/>
            <w:vAlign w:val="center"/>
          </w:tcPr>
          <w:p w14:paraId="5E10CE82" w14:textId="77777777" w:rsidR="00155A0E" w:rsidRPr="00E45420" w:rsidRDefault="00155A0E" w:rsidP="00180F2D">
            <w:pPr>
              <w:jc w:val="center"/>
              <w:rPr>
                <w:rFonts w:ascii="Trebuchet MS" w:hAnsi="Trebuchet MS"/>
                <w:sz w:val="22"/>
                <w:szCs w:val="22"/>
              </w:rPr>
            </w:pPr>
          </w:p>
        </w:tc>
      </w:tr>
      <w:tr w:rsidR="00155A0E" w:rsidRPr="00E45420" w14:paraId="3EC9DDF1" w14:textId="77777777" w:rsidTr="00180F2D">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3BB90E8D" w14:textId="3AFDC795"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456FFF14" w14:textId="566D03C1" w:rsidR="00155A0E" w:rsidRPr="00E45420" w:rsidRDefault="00155A0E" w:rsidP="00180F2D">
            <w:pPr>
              <w:rPr>
                <w:rFonts w:ascii="Trebuchet MS" w:hAnsi="Trebuchet MS"/>
                <w:sz w:val="22"/>
                <w:szCs w:val="22"/>
              </w:rPr>
            </w:pPr>
            <w:r w:rsidRPr="005A0E01">
              <w:rPr>
                <w:rFonts w:ascii="Trebuchet MS" w:hAnsi="Trebuchet MS"/>
                <w:sz w:val="22"/>
                <w:szCs w:val="22"/>
              </w:rPr>
              <w:t>Vitaminas B6 (</w:t>
            </w:r>
            <w:proofErr w:type="spellStart"/>
            <w:r w:rsidRPr="005A0E01">
              <w:rPr>
                <w:rFonts w:ascii="Trebuchet MS" w:hAnsi="Trebuchet MS"/>
                <w:sz w:val="22"/>
                <w:szCs w:val="22"/>
              </w:rPr>
              <w:t>piridoksalfosfatas</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40577CAD" w14:textId="4343E79C" w:rsidR="00155A0E" w:rsidRPr="00E45420" w:rsidRDefault="00155A0E" w:rsidP="00180F2D">
            <w:pPr>
              <w:jc w:val="center"/>
              <w:rPr>
                <w:rFonts w:ascii="Trebuchet MS" w:hAnsi="Trebuchet MS"/>
                <w:sz w:val="22"/>
                <w:szCs w:val="22"/>
              </w:rPr>
            </w:pPr>
            <w:r w:rsidRPr="005A0E01">
              <w:rPr>
                <w:rFonts w:ascii="Trebuchet MS" w:hAnsi="Trebuchet MS"/>
                <w:sz w:val="22"/>
                <w:szCs w:val="22"/>
              </w:rPr>
              <w:t>400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756E052" w14:textId="3C64E5D3"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5AE8A412" w14:textId="77777777" w:rsidR="00155A0E" w:rsidRPr="00E45420" w:rsidRDefault="00155A0E" w:rsidP="00180F2D">
            <w:pPr>
              <w:jc w:val="center"/>
              <w:rPr>
                <w:rFonts w:ascii="Trebuchet MS" w:hAnsi="Trebuchet MS"/>
                <w:sz w:val="22"/>
                <w:szCs w:val="22"/>
              </w:rPr>
            </w:pPr>
          </w:p>
        </w:tc>
        <w:tc>
          <w:tcPr>
            <w:tcW w:w="453" w:type="pct"/>
            <w:vAlign w:val="center"/>
          </w:tcPr>
          <w:p w14:paraId="29EB312A" w14:textId="77777777" w:rsidR="00155A0E" w:rsidRPr="00E45420" w:rsidRDefault="00155A0E" w:rsidP="00180F2D">
            <w:pPr>
              <w:jc w:val="center"/>
              <w:rPr>
                <w:rFonts w:ascii="Trebuchet MS" w:hAnsi="Trebuchet MS"/>
                <w:sz w:val="22"/>
                <w:szCs w:val="22"/>
              </w:rPr>
            </w:pPr>
          </w:p>
        </w:tc>
      </w:tr>
      <w:tr w:rsidR="00155A0E" w:rsidRPr="00E45420" w14:paraId="6E057DE6" w14:textId="77777777" w:rsidTr="00180F2D">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61543D8A" w14:textId="5BE77665"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7C9D2E9" w14:textId="2F35D4C9" w:rsidR="00155A0E" w:rsidRPr="00E45420" w:rsidRDefault="00155A0E" w:rsidP="00180F2D">
            <w:pPr>
              <w:rPr>
                <w:rFonts w:ascii="Trebuchet MS" w:hAnsi="Trebuchet MS"/>
                <w:sz w:val="22"/>
                <w:szCs w:val="22"/>
              </w:rPr>
            </w:pPr>
            <w:r w:rsidRPr="005A0E01">
              <w:rPr>
                <w:rFonts w:ascii="Trebuchet MS" w:hAnsi="Trebuchet MS"/>
                <w:sz w:val="22"/>
                <w:szCs w:val="22"/>
              </w:rPr>
              <w:t>Vitaminas C (</w:t>
            </w:r>
            <w:proofErr w:type="spellStart"/>
            <w:r w:rsidRPr="005A0E01">
              <w:rPr>
                <w:rFonts w:ascii="Trebuchet MS" w:hAnsi="Trebuchet MS"/>
                <w:sz w:val="22"/>
                <w:szCs w:val="22"/>
              </w:rPr>
              <w:t>askorbo</w:t>
            </w:r>
            <w:proofErr w:type="spellEnd"/>
            <w:r w:rsidRPr="005A0E01">
              <w:rPr>
                <w:rFonts w:ascii="Trebuchet MS" w:hAnsi="Trebuchet MS"/>
                <w:sz w:val="22"/>
                <w:szCs w:val="22"/>
              </w:rPr>
              <w:t xml:space="preserve"> rūgštis)</w:t>
            </w:r>
          </w:p>
        </w:tc>
        <w:tc>
          <w:tcPr>
            <w:tcW w:w="454" w:type="pct"/>
            <w:tcBorders>
              <w:top w:val="single" w:sz="4" w:space="0" w:color="000000"/>
              <w:left w:val="single" w:sz="4" w:space="0" w:color="000000"/>
              <w:bottom w:val="single" w:sz="4" w:space="0" w:color="000000"/>
              <w:right w:val="single" w:sz="4" w:space="0" w:color="000000"/>
            </w:tcBorders>
            <w:vAlign w:val="center"/>
          </w:tcPr>
          <w:p w14:paraId="5438B5EC" w14:textId="1F192C68" w:rsidR="00155A0E" w:rsidRPr="00E45420" w:rsidRDefault="00155A0E" w:rsidP="00180F2D">
            <w:pPr>
              <w:jc w:val="center"/>
              <w:rPr>
                <w:rFonts w:ascii="Trebuchet MS" w:hAnsi="Trebuchet MS"/>
                <w:sz w:val="22"/>
                <w:szCs w:val="22"/>
              </w:rPr>
            </w:pPr>
            <w:r w:rsidRPr="005A0E01">
              <w:rPr>
                <w:rFonts w:ascii="Trebuchet MS" w:hAnsi="Trebuchet MS"/>
                <w:sz w:val="22"/>
                <w:szCs w:val="22"/>
              </w:rPr>
              <w:t>200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EA80431" w14:textId="05D1AC7E"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EB57D08" w14:textId="77777777" w:rsidR="00155A0E" w:rsidRPr="00E45420" w:rsidRDefault="00155A0E" w:rsidP="00180F2D">
            <w:pPr>
              <w:jc w:val="center"/>
              <w:rPr>
                <w:rFonts w:ascii="Trebuchet MS" w:hAnsi="Trebuchet MS"/>
                <w:sz w:val="22"/>
                <w:szCs w:val="22"/>
              </w:rPr>
            </w:pPr>
          </w:p>
        </w:tc>
        <w:tc>
          <w:tcPr>
            <w:tcW w:w="453" w:type="pct"/>
            <w:vAlign w:val="center"/>
          </w:tcPr>
          <w:p w14:paraId="038A5C59" w14:textId="77777777" w:rsidR="00155A0E" w:rsidRPr="00E45420" w:rsidRDefault="00155A0E" w:rsidP="00180F2D">
            <w:pPr>
              <w:jc w:val="center"/>
              <w:rPr>
                <w:rFonts w:ascii="Trebuchet MS" w:hAnsi="Trebuchet MS"/>
                <w:sz w:val="22"/>
                <w:szCs w:val="22"/>
              </w:rPr>
            </w:pPr>
          </w:p>
        </w:tc>
      </w:tr>
      <w:tr w:rsidR="00155A0E" w:rsidRPr="00E45420" w14:paraId="017E465D" w14:textId="77777777" w:rsidTr="00180F2D">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63BBC9E7" w14:textId="73118397"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363D8BBE" w14:textId="3F30FC69" w:rsidR="00155A0E" w:rsidRPr="00E45420" w:rsidRDefault="00155A0E" w:rsidP="00180F2D">
            <w:pPr>
              <w:rPr>
                <w:rFonts w:ascii="Trebuchet MS" w:hAnsi="Trebuchet MS"/>
                <w:sz w:val="22"/>
                <w:szCs w:val="22"/>
              </w:rPr>
            </w:pPr>
            <w:r w:rsidRPr="005A0E01">
              <w:rPr>
                <w:rFonts w:ascii="Trebuchet MS" w:hAnsi="Trebuchet MS"/>
                <w:sz w:val="22"/>
                <w:szCs w:val="22"/>
              </w:rPr>
              <w:t>Vitaminas D2</w:t>
            </w:r>
          </w:p>
        </w:tc>
        <w:tc>
          <w:tcPr>
            <w:tcW w:w="454" w:type="pct"/>
            <w:tcBorders>
              <w:top w:val="single" w:sz="4" w:space="0" w:color="000000"/>
              <w:left w:val="single" w:sz="4" w:space="0" w:color="000000"/>
              <w:bottom w:val="single" w:sz="4" w:space="0" w:color="000000"/>
              <w:right w:val="single" w:sz="4" w:space="0" w:color="000000"/>
            </w:tcBorders>
            <w:vAlign w:val="center"/>
          </w:tcPr>
          <w:p w14:paraId="56F77553" w14:textId="23C9585E" w:rsidR="00155A0E" w:rsidRPr="00E45420" w:rsidRDefault="00155A0E" w:rsidP="00180F2D">
            <w:pPr>
              <w:jc w:val="center"/>
              <w:rPr>
                <w:rFonts w:ascii="Trebuchet MS" w:hAnsi="Trebuchet MS"/>
                <w:sz w:val="22"/>
                <w:szCs w:val="22"/>
              </w:rPr>
            </w:pPr>
            <w:r w:rsidRPr="005A0E01">
              <w:rPr>
                <w:rFonts w:ascii="Trebuchet MS" w:hAnsi="Trebuchet MS"/>
                <w:sz w:val="22"/>
                <w:szCs w:val="22"/>
              </w:rPr>
              <w:t>50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E5CE404" w14:textId="57D31345"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7CA458BF" w14:textId="77777777" w:rsidR="00155A0E" w:rsidRPr="00E45420" w:rsidRDefault="00155A0E" w:rsidP="00180F2D">
            <w:pPr>
              <w:jc w:val="center"/>
              <w:rPr>
                <w:rFonts w:ascii="Trebuchet MS" w:hAnsi="Trebuchet MS"/>
                <w:sz w:val="22"/>
                <w:szCs w:val="22"/>
              </w:rPr>
            </w:pPr>
          </w:p>
        </w:tc>
        <w:tc>
          <w:tcPr>
            <w:tcW w:w="453" w:type="pct"/>
            <w:vAlign w:val="center"/>
          </w:tcPr>
          <w:p w14:paraId="47ED9BC9" w14:textId="77777777" w:rsidR="00155A0E" w:rsidRPr="00E45420" w:rsidRDefault="00155A0E" w:rsidP="00180F2D">
            <w:pPr>
              <w:jc w:val="center"/>
              <w:rPr>
                <w:rFonts w:ascii="Trebuchet MS" w:hAnsi="Trebuchet MS"/>
                <w:sz w:val="22"/>
                <w:szCs w:val="22"/>
              </w:rPr>
            </w:pPr>
          </w:p>
        </w:tc>
      </w:tr>
      <w:tr w:rsidR="00155A0E" w:rsidRPr="00E45420" w14:paraId="68755E54" w14:textId="77777777" w:rsidTr="00180F2D">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645E172E" w14:textId="3F029CBE"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8AC1ECD" w14:textId="1B831BDB" w:rsidR="00155A0E" w:rsidRPr="00E45420" w:rsidRDefault="00155A0E" w:rsidP="00180F2D">
            <w:pPr>
              <w:rPr>
                <w:rFonts w:ascii="Trebuchet MS" w:hAnsi="Trebuchet MS"/>
                <w:sz w:val="22"/>
                <w:szCs w:val="22"/>
              </w:rPr>
            </w:pPr>
            <w:r w:rsidRPr="005A0E01">
              <w:rPr>
                <w:rFonts w:ascii="Trebuchet MS" w:hAnsi="Trebuchet MS"/>
                <w:sz w:val="22"/>
                <w:szCs w:val="22"/>
              </w:rPr>
              <w:t>Vitaminas E (</w:t>
            </w:r>
            <w:proofErr w:type="spellStart"/>
            <w:r w:rsidRPr="005A0E01">
              <w:rPr>
                <w:rFonts w:ascii="Trebuchet MS" w:hAnsi="Trebuchet MS"/>
                <w:sz w:val="22"/>
                <w:szCs w:val="22"/>
              </w:rPr>
              <w:t>tokoferolis</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2DFD7624" w14:textId="76A49966" w:rsidR="00155A0E" w:rsidRPr="00E45420" w:rsidRDefault="00155A0E" w:rsidP="00180F2D">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FAA1AD1" w14:textId="2EB285EF"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6BD3B8A9" w14:textId="77777777" w:rsidR="00155A0E" w:rsidRPr="00E45420" w:rsidRDefault="00155A0E" w:rsidP="00180F2D">
            <w:pPr>
              <w:jc w:val="center"/>
              <w:rPr>
                <w:rFonts w:ascii="Trebuchet MS" w:hAnsi="Trebuchet MS"/>
                <w:sz w:val="22"/>
                <w:szCs w:val="22"/>
              </w:rPr>
            </w:pPr>
          </w:p>
        </w:tc>
        <w:tc>
          <w:tcPr>
            <w:tcW w:w="453" w:type="pct"/>
            <w:vAlign w:val="center"/>
          </w:tcPr>
          <w:p w14:paraId="34602B99" w14:textId="77777777" w:rsidR="00155A0E" w:rsidRPr="00E45420" w:rsidRDefault="00155A0E" w:rsidP="00180F2D">
            <w:pPr>
              <w:jc w:val="center"/>
              <w:rPr>
                <w:rFonts w:ascii="Trebuchet MS" w:hAnsi="Trebuchet MS"/>
                <w:sz w:val="22"/>
                <w:szCs w:val="22"/>
              </w:rPr>
            </w:pPr>
          </w:p>
        </w:tc>
      </w:tr>
      <w:tr w:rsidR="00155A0E" w:rsidRPr="00E45420" w14:paraId="4D5308FA" w14:textId="77777777" w:rsidTr="00180F2D">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79B09CDF" w14:textId="3BA714FF"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077F077C" w14:textId="0FD0505E" w:rsidR="00155A0E" w:rsidRPr="00E45420" w:rsidRDefault="00155A0E" w:rsidP="00180F2D">
            <w:pPr>
              <w:rPr>
                <w:rFonts w:ascii="Trebuchet MS" w:hAnsi="Trebuchet MS"/>
                <w:sz w:val="22"/>
                <w:szCs w:val="22"/>
              </w:rPr>
            </w:pPr>
            <w:r w:rsidRPr="005A0E01">
              <w:rPr>
                <w:rFonts w:ascii="Trebuchet MS" w:hAnsi="Trebuchet MS"/>
                <w:sz w:val="22"/>
                <w:szCs w:val="22"/>
              </w:rPr>
              <w:t>Vitaminas H (</w:t>
            </w:r>
            <w:proofErr w:type="spellStart"/>
            <w:r w:rsidRPr="005A0E01">
              <w:rPr>
                <w:rFonts w:ascii="Trebuchet MS" w:hAnsi="Trebuchet MS"/>
                <w:sz w:val="22"/>
                <w:szCs w:val="22"/>
              </w:rPr>
              <w:t>Biotinas</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7C0A64E3" w14:textId="239DD1BF" w:rsidR="00155A0E" w:rsidRPr="00E45420" w:rsidRDefault="00155A0E" w:rsidP="00180F2D">
            <w:pPr>
              <w:jc w:val="center"/>
              <w:rPr>
                <w:rFonts w:ascii="Trebuchet MS" w:hAnsi="Trebuchet MS"/>
                <w:sz w:val="22"/>
                <w:szCs w:val="22"/>
              </w:rPr>
            </w:pPr>
            <w:r w:rsidRPr="005A0E01">
              <w:rPr>
                <w:rFonts w:ascii="Trebuchet MS" w:hAnsi="Trebuchet MS"/>
                <w:sz w:val="22"/>
                <w:szCs w:val="22"/>
              </w:rPr>
              <w:t>400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5CD46FC" w14:textId="11C8E723"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1F290864" w14:textId="77777777" w:rsidR="00155A0E" w:rsidRPr="00E45420" w:rsidRDefault="00155A0E" w:rsidP="00180F2D">
            <w:pPr>
              <w:jc w:val="center"/>
              <w:rPr>
                <w:rFonts w:ascii="Trebuchet MS" w:hAnsi="Trebuchet MS"/>
                <w:sz w:val="22"/>
                <w:szCs w:val="22"/>
              </w:rPr>
            </w:pPr>
          </w:p>
        </w:tc>
        <w:tc>
          <w:tcPr>
            <w:tcW w:w="453" w:type="pct"/>
            <w:vAlign w:val="center"/>
          </w:tcPr>
          <w:p w14:paraId="0433ABD0" w14:textId="77777777" w:rsidR="00155A0E" w:rsidRPr="00E45420" w:rsidRDefault="00155A0E" w:rsidP="00180F2D">
            <w:pPr>
              <w:jc w:val="center"/>
              <w:rPr>
                <w:rFonts w:ascii="Trebuchet MS" w:hAnsi="Trebuchet MS"/>
                <w:sz w:val="22"/>
                <w:szCs w:val="22"/>
              </w:rPr>
            </w:pPr>
          </w:p>
        </w:tc>
      </w:tr>
      <w:tr w:rsidR="00155A0E" w:rsidRPr="00E45420" w14:paraId="12980624" w14:textId="77777777" w:rsidTr="00180F2D">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058C446D" w14:textId="51F88FEB" w:rsidR="00155A0E" w:rsidRPr="009C3C47" w:rsidRDefault="00155A0E">
            <w:pPr>
              <w:pStyle w:val="ListParagraph"/>
              <w:numPr>
                <w:ilvl w:val="0"/>
                <w:numId w:val="31"/>
              </w:numPr>
              <w:jc w:val="center"/>
              <w:rPr>
                <w:rFonts w:ascii="Trebuchet MS" w:hAnsi="Trebuchet MS"/>
                <w:sz w:val="22"/>
                <w:szCs w:val="22"/>
              </w:rPr>
            </w:pPr>
          </w:p>
        </w:tc>
        <w:tc>
          <w:tcPr>
            <w:tcW w:w="2729" w:type="pct"/>
            <w:tcBorders>
              <w:top w:val="single" w:sz="4" w:space="0" w:color="000000"/>
              <w:left w:val="single" w:sz="4" w:space="0" w:color="000000"/>
              <w:bottom w:val="single" w:sz="4" w:space="0" w:color="000000"/>
              <w:right w:val="single" w:sz="4" w:space="0" w:color="000000"/>
            </w:tcBorders>
            <w:noWrap/>
            <w:vAlign w:val="center"/>
          </w:tcPr>
          <w:p w14:paraId="7129C8C2" w14:textId="45A7D547" w:rsidR="00155A0E" w:rsidRPr="00E45420" w:rsidRDefault="00155A0E" w:rsidP="00180F2D">
            <w:pPr>
              <w:rPr>
                <w:rFonts w:ascii="Trebuchet MS" w:hAnsi="Trebuchet MS"/>
                <w:sz w:val="22"/>
                <w:szCs w:val="22"/>
              </w:rPr>
            </w:pPr>
            <w:r w:rsidRPr="005A0E01">
              <w:rPr>
                <w:rFonts w:ascii="Trebuchet MS" w:hAnsi="Trebuchet MS"/>
                <w:sz w:val="22"/>
                <w:szCs w:val="22"/>
              </w:rPr>
              <w:t>Vitaminas K (</w:t>
            </w:r>
            <w:proofErr w:type="spellStart"/>
            <w:r w:rsidRPr="005A0E01">
              <w:rPr>
                <w:rFonts w:ascii="Trebuchet MS" w:hAnsi="Trebuchet MS"/>
                <w:sz w:val="22"/>
                <w:szCs w:val="22"/>
              </w:rPr>
              <w:t>filochinonas</w:t>
            </w:r>
            <w:proofErr w:type="spellEnd"/>
            <w:r w:rsidRPr="005A0E01">
              <w:rPr>
                <w:rFonts w:ascii="Trebuchet MS" w:hAnsi="Trebuchet MS"/>
                <w:sz w:val="22"/>
                <w:szCs w:val="22"/>
              </w:rPr>
              <w:t>)</w:t>
            </w:r>
          </w:p>
        </w:tc>
        <w:tc>
          <w:tcPr>
            <w:tcW w:w="454" w:type="pct"/>
            <w:tcBorders>
              <w:top w:val="single" w:sz="4" w:space="0" w:color="000000"/>
              <w:left w:val="single" w:sz="4" w:space="0" w:color="000000"/>
              <w:bottom w:val="single" w:sz="4" w:space="0" w:color="000000"/>
              <w:right w:val="single" w:sz="4" w:space="0" w:color="000000"/>
            </w:tcBorders>
            <w:vAlign w:val="center"/>
          </w:tcPr>
          <w:p w14:paraId="23468EE3" w14:textId="7884513E" w:rsidR="00155A0E" w:rsidRPr="00E45420" w:rsidRDefault="00155A0E" w:rsidP="00180F2D">
            <w:pPr>
              <w:jc w:val="center"/>
              <w:rPr>
                <w:rFonts w:ascii="Trebuchet MS" w:hAnsi="Trebuchet MS"/>
                <w:sz w:val="22"/>
                <w:szCs w:val="22"/>
              </w:rPr>
            </w:pPr>
            <w:r w:rsidRPr="005A0E01">
              <w:rPr>
                <w:rFonts w:ascii="Trebuchet MS" w:hAnsi="Trebuchet MS"/>
                <w:sz w:val="22"/>
                <w:szCs w:val="22"/>
              </w:rPr>
              <w:t>100</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4E4646B" w14:textId="6357DDDD" w:rsidR="00155A0E" w:rsidRPr="00E45420" w:rsidRDefault="00155A0E" w:rsidP="00180F2D">
            <w:pPr>
              <w:jc w:val="center"/>
              <w:rPr>
                <w:rFonts w:ascii="Trebuchet MS" w:hAnsi="Trebuchet MS"/>
                <w:sz w:val="22"/>
                <w:szCs w:val="22"/>
              </w:rPr>
            </w:pPr>
            <w:r w:rsidRPr="005A0E01">
              <w:rPr>
                <w:rFonts w:ascii="Trebuchet MS" w:hAnsi="Trebuchet MS"/>
                <w:sz w:val="22"/>
                <w:szCs w:val="22"/>
              </w:rPr>
              <w:t>Kraujas</w:t>
            </w:r>
          </w:p>
        </w:tc>
        <w:tc>
          <w:tcPr>
            <w:tcW w:w="456" w:type="pct"/>
            <w:gridSpan w:val="2"/>
            <w:vAlign w:val="center"/>
          </w:tcPr>
          <w:p w14:paraId="28ED416D" w14:textId="77777777" w:rsidR="00155A0E" w:rsidRPr="00E45420" w:rsidRDefault="00155A0E" w:rsidP="00180F2D">
            <w:pPr>
              <w:jc w:val="center"/>
              <w:rPr>
                <w:rFonts w:ascii="Trebuchet MS" w:hAnsi="Trebuchet MS"/>
                <w:sz w:val="22"/>
                <w:szCs w:val="22"/>
              </w:rPr>
            </w:pPr>
          </w:p>
        </w:tc>
        <w:tc>
          <w:tcPr>
            <w:tcW w:w="453" w:type="pct"/>
            <w:vAlign w:val="center"/>
          </w:tcPr>
          <w:p w14:paraId="30F3C34C" w14:textId="77777777" w:rsidR="00155A0E" w:rsidRPr="00E45420" w:rsidRDefault="00155A0E" w:rsidP="00180F2D">
            <w:pPr>
              <w:jc w:val="center"/>
              <w:rPr>
                <w:rFonts w:ascii="Trebuchet MS" w:hAnsi="Trebuchet MS"/>
                <w:sz w:val="22"/>
                <w:szCs w:val="22"/>
              </w:rPr>
            </w:pPr>
          </w:p>
        </w:tc>
      </w:tr>
      <w:tr w:rsidR="00155A0E" w:rsidRPr="00E45420" w14:paraId="4719619D" w14:textId="77777777" w:rsidTr="00180F2D">
        <w:trPr>
          <w:trHeight w:val="299"/>
        </w:trPr>
        <w:tc>
          <w:tcPr>
            <w:tcW w:w="4496" w:type="pct"/>
            <w:gridSpan w:val="5"/>
            <w:vAlign w:val="center"/>
          </w:tcPr>
          <w:p w14:paraId="2BACE628" w14:textId="1EC91C44" w:rsidR="00155A0E" w:rsidRPr="00E45420" w:rsidRDefault="00155A0E" w:rsidP="00180F2D">
            <w:pPr>
              <w:jc w:val="right"/>
              <w:rPr>
                <w:rFonts w:ascii="Trebuchet MS" w:hAnsi="Trebuchet MS"/>
                <w:sz w:val="22"/>
                <w:szCs w:val="22"/>
              </w:rPr>
            </w:pPr>
            <w:r>
              <w:rPr>
                <w:rFonts w:ascii="Trebuchet MS" w:hAnsi="Trebuchet MS" w:cs="Trebuchet MS"/>
                <w:b/>
                <w:sz w:val="22"/>
                <w:szCs w:val="22"/>
              </w:rPr>
              <w:lastRenderedPageBreak/>
              <w:t xml:space="preserve">Bendra 2-os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be PVM</w:t>
            </w:r>
            <w:r>
              <w:rPr>
                <w:rFonts w:ascii="Trebuchet MS" w:hAnsi="Trebuchet MS" w:cs="Trebuchet MS"/>
                <w:b/>
                <w:sz w:val="22"/>
                <w:szCs w:val="22"/>
              </w:rPr>
              <w:t>:</w:t>
            </w:r>
          </w:p>
        </w:tc>
        <w:tc>
          <w:tcPr>
            <w:tcW w:w="504" w:type="pct"/>
            <w:gridSpan w:val="2"/>
            <w:vAlign w:val="center"/>
          </w:tcPr>
          <w:p w14:paraId="2306633A" w14:textId="6F875639" w:rsidR="00155A0E" w:rsidRPr="00E45420" w:rsidRDefault="00155A0E" w:rsidP="00180F2D">
            <w:pPr>
              <w:jc w:val="center"/>
              <w:rPr>
                <w:rFonts w:ascii="Trebuchet MS" w:hAnsi="Trebuchet MS"/>
                <w:sz w:val="22"/>
                <w:szCs w:val="22"/>
              </w:rPr>
            </w:pPr>
          </w:p>
        </w:tc>
      </w:tr>
      <w:tr w:rsidR="00155A0E" w:rsidRPr="00E45420" w14:paraId="743A9ACF" w14:textId="77777777" w:rsidTr="00180F2D">
        <w:trPr>
          <w:trHeight w:val="299"/>
        </w:trPr>
        <w:tc>
          <w:tcPr>
            <w:tcW w:w="4496" w:type="pct"/>
            <w:gridSpan w:val="5"/>
            <w:vAlign w:val="center"/>
          </w:tcPr>
          <w:p w14:paraId="7C93B108" w14:textId="1ADEA49C" w:rsidR="00155A0E" w:rsidRPr="00E45420" w:rsidRDefault="00155A0E" w:rsidP="00180F2D">
            <w:pPr>
              <w:jc w:val="right"/>
              <w:rPr>
                <w:rFonts w:ascii="Trebuchet MS" w:hAnsi="Trebuchet MS"/>
                <w:sz w:val="22"/>
                <w:szCs w:val="22"/>
              </w:rPr>
            </w:pPr>
            <w:r>
              <w:rPr>
                <w:rFonts w:ascii="Trebuchet MS" w:eastAsia="Andale Sans UI" w:hAnsi="Trebuchet MS"/>
                <w:b/>
                <w:bCs/>
                <w:color w:val="000000"/>
                <w:sz w:val="22"/>
                <w:szCs w:val="22"/>
                <w:lang w:eastAsia="zh-CN"/>
              </w:rPr>
              <w:t>____ % PVM:</w:t>
            </w:r>
          </w:p>
        </w:tc>
        <w:tc>
          <w:tcPr>
            <w:tcW w:w="504" w:type="pct"/>
            <w:gridSpan w:val="2"/>
            <w:vAlign w:val="center"/>
          </w:tcPr>
          <w:p w14:paraId="48FB856E" w14:textId="77777777" w:rsidR="00155A0E" w:rsidRPr="00E45420" w:rsidRDefault="00155A0E" w:rsidP="00180F2D">
            <w:pPr>
              <w:jc w:val="center"/>
              <w:rPr>
                <w:rFonts w:ascii="Trebuchet MS" w:hAnsi="Trebuchet MS"/>
                <w:sz w:val="22"/>
                <w:szCs w:val="22"/>
              </w:rPr>
            </w:pPr>
          </w:p>
        </w:tc>
      </w:tr>
      <w:tr w:rsidR="00155A0E" w:rsidRPr="00E45420" w14:paraId="53989BA2" w14:textId="77777777" w:rsidTr="00180F2D">
        <w:trPr>
          <w:trHeight w:val="299"/>
        </w:trPr>
        <w:tc>
          <w:tcPr>
            <w:tcW w:w="4496" w:type="pct"/>
            <w:gridSpan w:val="5"/>
            <w:vAlign w:val="center"/>
          </w:tcPr>
          <w:p w14:paraId="3D317BFB" w14:textId="1AE5EF65" w:rsidR="00155A0E" w:rsidRPr="00E45420" w:rsidRDefault="00155A0E" w:rsidP="00180F2D">
            <w:pPr>
              <w:jc w:val="right"/>
              <w:rPr>
                <w:rFonts w:ascii="Trebuchet MS" w:hAnsi="Trebuchet MS"/>
                <w:sz w:val="22"/>
                <w:szCs w:val="22"/>
              </w:rPr>
            </w:pPr>
            <w:r>
              <w:rPr>
                <w:rFonts w:ascii="Trebuchet MS" w:hAnsi="Trebuchet MS" w:cs="Trebuchet MS"/>
                <w:b/>
                <w:sz w:val="22"/>
                <w:szCs w:val="22"/>
              </w:rPr>
              <w:t xml:space="preserve">Bendra 2-os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su PVM:</w:t>
            </w:r>
          </w:p>
        </w:tc>
        <w:tc>
          <w:tcPr>
            <w:tcW w:w="504" w:type="pct"/>
            <w:gridSpan w:val="2"/>
            <w:vAlign w:val="center"/>
          </w:tcPr>
          <w:p w14:paraId="2E6E2BF1" w14:textId="77777777" w:rsidR="00155A0E" w:rsidRPr="00E45420" w:rsidRDefault="00155A0E" w:rsidP="00180F2D">
            <w:pPr>
              <w:jc w:val="center"/>
              <w:rPr>
                <w:rFonts w:ascii="Trebuchet MS" w:hAnsi="Trebuchet MS"/>
                <w:sz w:val="22"/>
                <w:szCs w:val="22"/>
              </w:rPr>
            </w:pPr>
          </w:p>
        </w:tc>
      </w:tr>
      <w:tr w:rsidR="00A67E00" w:rsidRPr="00E45420" w14:paraId="1A504656" w14:textId="77777777" w:rsidTr="00180F2D">
        <w:trPr>
          <w:trHeight w:val="299"/>
        </w:trPr>
        <w:tc>
          <w:tcPr>
            <w:tcW w:w="4496" w:type="pct"/>
            <w:gridSpan w:val="5"/>
            <w:vAlign w:val="center"/>
          </w:tcPr>
          <w:p w14:paraId="4D2825F2" w14:textId="72BE0EFA" w:rsidR="00A67E00" w:rsidRPr="00E45420" w:rsidRDefault="00A67E00" w:rsidP="00180F2D">
            <w:pPr>
              <w:jc w:val="right"/>
              <w:rPr>
                <w:rFonts w:ascii="Trebuchet MS" w:hAnsi="Trebuchet MS"/>
                <w:sz w:val="22"/>
                <w:szCs w:val="22"/>
              </w:rPr>
            </w:pPr>
            <w:r>
              <w:rPr>
                <w:rFonts w:ascii="Trebuchet MS" w:hAnsi="Trebuchet MS" w:cs="Trebuchet MS"/>
                <w:b/>
                <w:sz w:val="22"/>
                <w:szCs w:val="22"/>
              </w:rPr>
              <w:t xml:space="preserve">Bendra. pasiūlymo kaina </w:t>
            </w:r>
            <w:r>
              <w:rPr>
                <w:rFonts w:ascii="Trebuchet MS" w:eastAsia="SimSun" w:hAnsi="Trebuchet MS" w:cs="Trebuchet MS"/>
                <w:b/>
                <w:bCs/>
                <w:kern w:val="2"/>
                <w:sz w:val="22"/>
                <w:szCs w:val="22"/>
                <w:lang w:eastAsia="zh-CN" w:bidi="hi-IN"/>
              </w:rPr>
              <w:t>Eur be PVM</w:t>
            </w:r>
            <w:r>
              <w:rPr>
                <w:rFonts w:ascii="Trebuchet MS" w:hAnsi="Trebuchet MS" w:cs="Trebuchet MS"/>
                <w:b/>
                <w:sz w:val="22"/>
                <w:szCs w:val="22"/>
              </w:rPr>
              <w:t>:</w:t>
            </w:r>
          </w:p>
        </w:tc>
        <w:tc>
          <w:tcPr>
            <w:tcW w:w="504" w:type="pct"/>
            <w:gridSpan w:val="2"/>
            <w:vAlign w:val="center"/>
          </w:tcPr>
          <w:p w14:paraId="1844968C" w14:textId="77777777" w:rsidR="00A67E00" w:rsidRPr="00E45420" w:rsidRDefault="00A67E00" w:rsidP="00180F2D">
            <w:pPr>
              <w:jc w:val="center"/>
              <w:rPr>
                <w:rFonts w:ascii="Trebuchet MS" w:hAnsi="Trebuchet MS"/>
                <w:sz w:val="22"/>
                <w:szCs w:val="22"/>
              </w:rPr>
            </w:pPr>
          </w:p>
        </w:tc>
      </w:tr>
      <w:tr w:rsidR="00A67E00" w:rsidRPr="00E45420" w14:paraId="07B3FFA5" w14:textId="77777777" w:rsidTr="00180F2D">
        <w:trPr>
          <w:trHeight w:val="299"/>
        </w:trPr>
        <w:tc>
          <w:tcPr>
            <w:tcW w:w="4496" w:type="pct"/>
            <w:gridSpan w:val="5"/>
            <w:vAlign w:val="center"/>
          </w:tcPr>
          <w:p w14:paraId="14A7240A" w14:textId="77777777" w:rsidR="00A67E00" w:rsidRPr="00E45420" w:rsidRDefault="00A67E00" w:rsidP="00180F2D">
            <w:pPr>
              <w:jc w:val="right"/>
              <w:rPr>
                <w:rFonts w:ascii="Trebuchet MS" w:hAnsi="Trebuchet MS"/>
                <w:sz w:val="22"/>
                <w:szCs w:val="22"/>
              </w:rPr>
            </w:pPr>
            <w:r>
              <w:rPr>
                <w:rFonts w:ascii="Trebuchet MS" w:eastAsia="Andale Sans UI" w:hAnsi="Trebuchet MS"/>
                <w:b/>
                <w:bCs/>
                <w:color w:val="000000"/>
                <w:sz w:val="22"/>
                <w:szCs w:val="22"/>
                <w:lang w:eastAsia="zh-CN"/>
              </w:rPr>
              <w:t>____ % PVM:</w:t>
            </w:r>
          </w:p>
        </w:tc>
        <w:tc>
          <w:tcPr>
            <w:tcW w:w="504" w:type="pct"/>
            <w:gridSpan w:val="2"/>
            <w:vAlign w:val="center"/>
          </w:tcPr>
          <w:p w14:paraId="6B1E6274" w14:textId="77777777" w:rsidR="00A67E00" w:rsidRPr="00E45420" w:rsidRDefault="00A67E00" w:rsidP="00180F2D">
            <w:pPr>
              <w:jc w:val="center"/>
              <w:rPr>
                <w:rFonts w:ascii="Trebuchet MS" w:hAnsi="Trebuchet MS"/>
                <w:sz w:val="22"/>
                <w:szCs w:val="22"/>
              </w:rPr>
            </w:pPr>
          </w:p>
        </w:tc>
      </w:tr>
      <w:tr w:rsidR="00A67E00" w:rsidRPr="00E45420" w14:paraId="35C21C22" w14:textId="77777777" w:rsidTr="00180F2D">
        <w:trPr>
          <w:trHeight w:val="299"/>
        </w:trPr>
        <w:tc>
          <w:tcPr>
            <w:tcW w:w="4496" w:type="pct"/>
            <w:gridSpan w:val="5"/>
            <w:vAlign w:val="center"/>
          </w:tcPr>
          <w:p w14:paraId="1F630807" w14:textId="005189BB" w:rsidR="00A67E00" w:rsidRPr="00E45420" w:rsidRDefault="00A67E00" w:rsidP="00180F2D">
            <w:pPr>
              <w:jc w:val="right"/>
              <w:rPr>
                <w:rFonts w:ascii="Trebuchet MS" w:hAnsi="Trebuchet MS"/>
                <w:sz w:val="22"/>
                <w:szCs w:val="22"/>
              </w:rPr>
            </w:pPr>
            <w:r>
              <w:rPr>
                <w:rFonts w:ascii="Trebuchet MS" w:hAnsi="Trebuchet MS" w:cs="Trebuchet MS"/>
                <w:b/>
                <w:sz w:val="22"/>
                <w:szCs w:val="22"/>
              </w:rPr>
              <w:t xml:space="preserve">Bendra pasiūlymo kaina </w:t>
            </w:r>
            <w:r>
              <w:rPr>
                <w:rFonts w:ascii="Trebuchet MS" w:eastAsia="SimSun" w:hAnsi="Trebuchet MS" w:cs="Trebuchet MS"/>
                <w:b/>
                <w:bCs/>
                <w:kern w:val="2"/>
                <w:sz w:val="22"/>
                <w:szCs w:val="22"/>
                <w:lang w:eastAsia="zh-CN" w:bidi="hi-IN"/>
              </w:rPr>
              <w:t>Eur su PVM:</w:t>
            </w:r>
          </w:p>
        </w:tc>
        <w:tc>
          <w:tcPr>
            <w:tcW w:w="504" w:type="pct"/>
            <w:gridSpan w:val="2"/>
            <w:vAlign w:val="center"/>
          </w:tcPr>
          <w:p w14:paraId="3537B907" w14:textId="77777777" w:rsidR="00A67E00" w:rsidRPr="00E45420" w:rsidRDefault="00A67E00" w:rsidP="00180F2D">
            <w:pPr>
              <w:jc w:val="center"/>
              <w:rPr>
                <w:rFonts w:ascii="Trebuchet MS" w:hAnsi="Trebuchet MS"/>
                <w:sz w:val="22"/>
                <w:szCs w:val="22"/>
              </w:rPr>
            </w:pPr>
          </w:p>
        </w:tc>
      </w:tr>
    </w:tbl>
    <w:p w14:paraId="47EB6FCA" w14:textId="2E2C72F9" w:rsidR="00E10CAB" w:rsidRDefault="00E10CAB" w:rsidP="00802AE8">
      <w:pPr>
        <w:pStyle w:val="ListParagraph"/>
        <w:spacing w:after="0" w:line="240" w:lineRule="auto"/>
        <w:ind w:left="567"/>
        <w:jc w:val="both"/>
        <w:rPr>
          <w:rFonts w:ascii="Trebuchet MS" w:hAnsi="Trebuchet MS" w:cs="Times New Roman"/>
          <w:iCs/>
          <w:sz w:val="22"/>
          <w:szCs w:val="22"/>
        </w:rPr>
      </w:pPr>
    </w:p>
    <w:p w14:paraId="7A438515" w14:textId="77777777" w:rsidR="00E10CAB" w:rsidRDefault="00E10CAB" w:rsidP="00802AE8">
      <w:pPr>
        <w:pStyle w:val="ListParagraph"/>
        <w:spacing w:after="0" w:line="240" w:lineRule="auto"/>
        <w:ind w:left="567"/>
        <w:jc w:val="both"/>
        <w:rPr>
          <w:rFonts w:ascii="Trebuchet MS" w:hAnsi="Trebuchet MS" w:cs="Times New Roman"/>
          <w:iCs/>
          <w:sz w:val="22"/>
          <w:szCs w:val="22"/>
        </w:rPr>
      </w:pPr>
    </w:p>
    <w:p w14:paraId="11A8A154" w14:textId="04ABD20C" w:rsidR="00E27E04" w:rsidRPr="009762FA" w:rsidRDefault="009762FA" w:rsidP="009762FA">
      <w:pPr>
        <w:tabs>
          <w:tab w:val="left" w:pos="1134"/>
        </w:tabs>
        <w:spacing w:after="0" w:line="240" w:lineRule="auto"/>
        <w:ind w:left="360"/>
        <w:rPr>
          <w:rFonts w:ascii="Trebuchet MS" w:hAnsi="Trebuchet MS" w:cstheme="minorHAnsi"/>
          <w:sz w:val="22"/>
          <w:szCs w:val="22"/>
        </w:rPr>
      </w:pPr>
      <w:r>
        <w:rPr>
          <w:rFonts w:ascii="Trebuchet MS" w:hAnsi="Trebuchet MS" w:cstheme="minorHAnsi"/>
          <w:sz w:val="22"/>
          <w:szCs w:val="22"/>
        </w:rPr>
        <w:t>3.3.</w:t>
      </w:r>
      <w:r w:rsidR="00DC20B5">
        <w:rPr>
          <w:rFonts w:ascii="Trebuchet MS" w:hAnsi="Trebuchet MS" w:cstheme="minorHAnsi"/>
          <w:sz w:val="22"/>
          <w:szCs w:val="22"/>
        </w:rPr>
        <w:tab/>
      </w:r>
      <w:r w:rsidR="00E27E04" w:rsidRPr="009762FA">
        <w:rPr>
          <w:rFonts w:ascii="Trebuchet MS" w:hAnsi="Trebuchet MS" w:cstheme="minorHAnsi"/>
          <w:sz w:val="22"/>
          <w:szCs w:val="22"/>
        </w:rPr>
        <w:t>Pasiūlymo kaina EUR su PVM žodžiais: __________________________________________________</w:t>
      </w:r>
    </w:p>
    <w:p w14:paraId="0D41C87E" w14:textId="4ACBBA03" w:rsidR="00E27E04" w:rsidRPr="009762FA" w:rsidRDefault="009762FA" w:rsidP="009762FA">
      <w:pPr>
        <w:tabs>
          <w:tab w:val="left" w:pos="1134"/>
        </w:tabs>
        <w:spacing w:after="0" w:line="240" w:lineRule="auto"/>
        <w:ind w:left="360"/>
        <w:rPr>
          <w:rFonts w:ascii="Trebuchet MS" w:eastAsia="Calibri" w:hAnsi="Trebuchet MS" w:cstheme="minorHAnsi"/>
          <w:sz w:val="22"/>
          <w:szCs w:val="22"/>
        </w:rPr>
      </w:pPr>
      <w:r>
        <w:rPr>
          <w:rFonts w:ascii="Trebuchet MS" w:eastAsia="Calibri" w:hAnsi="Trebuchet MS" w:cstheme="minorHAnsi"/>
          <w:sz w:val="22"/>
          <w:szCs w:val="22"/>
        </w:rPr>
        <w:t>3.4.</w:t>
      </w:r>
      <w:r w:rsidR="00DC20B5">
        <w:rPr>
          <w:rFonts w:ascii="Trebuchet MS" w:eastAsia="Calibri" w:hAnsi="Trebuchet MS" w:cstheme="minorHAnsi"/>
          <w:sz w:val="22"/>
          <w:szCs w:val="22"/>
        </w:rPr>
        <w:tab/>
      </w:r>
      <w:r w:rsidR="00E27E04" w:rsidRPr="009762FA">
        <w:rPr>
          <w:rFonts w:ascii="Trebuchet MS" w:eastAsia="Calibri" w:hAnsi="Trebuchet MS" w:cstheme="minorHAnsi"/>
          <w:sz w:val="22"/>
          <w:szCs w:val="22"/>
        </w:rPr>
        <w:t>Jei „PVM“ laukas nepildomas, nurodykite priežastis, dėl kurių PVM nemokamas: ________________</w:t>
      </w:r>
    </w:p>
    <w:p w14:paraId="6B628981" w14:textId="77777777" w:rsidR="0016047F" w:rsidRPr="00D82107" w:rsidRDefault="0016047F" w:rsidP="00D82107">
      <w:pPr>
        <w:spacing w:after="0" w:line="240" w:lineRule="auto"/>
        <w:ind w:firstLine="567"/>
        <w:jc w:val="both"/>
        <w:rPr>
          <w:rFonts w:ascii="Trebuchet MS" w:hAnsi="Trebuchet MS" w:cs="Times New Roman"/>
          <w:iCs/>
          <w:sz w:val="22"/>
          <w:szCs w:val="22"/>
        </w:rPr>
      </w:pPr>
    </w:p>
    <w:p w14:paraId="5CE41117" w14:textId="77777777" w:rsidR="00E0142D" w:rsidRDefault="00E0142D" w:rsidP="00E0142D">
      <w:pPr>
        <w:spacing w:after="0" w:line="240" w:lineRule="auto"/>
        <w:rPr>
          <w:rFonts w:ascii="Trebuchet MS" w:hAnsi="Trebuchet MS" w:cs="Times New Roman"/>
          <w:i/>
          <w:sz w:val="20"/>
          <w:szCs w:val="20"/>
        </w:rPr>
      </w:pPr>
      <w:r>
        <w:rPr>
          <w:rFonts w:ascii="Trebuchet MS" w:hAnsi="Trebuchet MS" w:cs="Times New Roman"/>
          <w:i/>
          <w:sz w:val="20"/>
          <w:szCs w:val="20"/>
        </w:rPr>
        <w:t>*N</w:t>
      </w:r>
      <w:r w:rsidRPr="0078510C">
        <w:rPr>
          <w:rFonts w:ascii="Trebuchet MS" w:hAnsi="Trebuchet MS" w:cs="Times New Roman"/>
          <w:i/>
          <w:sz w:val="20"/>
          <w:szCs w:val="20"/>
        </w:rPr>
        <w:t xml:space="preserve">urodytas </w:t>
      </w:r>
      <w:r>
        <w:rPr>
          <w:rFonts w:ascii="Trebuchet MS" w:hAnsi="Trebuchet MS" w:cs="Times New Roman"/>
          <w:i/>
          <w:sz w:val="20"/>
          <w:szCs w:val="20"/>
        </w:rPr>
        <w:t>preliminarus</w:t>
      </w:r>
      <w:r w:rsidRPr="0078510C">
        <w:rPr>
          <w:rFonts w:ascii="Trebuchet MS" w:hAnsi="Trebuchet MS" w:cs="Times New Roman"/>
          <w:i/>
          <w:sz w:val="20"/>
          <w:szCs w:val="20"/>
        </w:rPr>
        <w:t xml:space="preserve"> kiekis yra naudojamas tik pasiūlymų palyginimui (bendra pasiūlymo kaina bus naudojama pasiūlymų eilei sudaryti ir laimėtojui nustatyti). Perkančioji organizacija prekes įsigys pagal poreikį iki sutartyje nustatytos maksimalios sumos.</w:t>
      </w:r>
    </w:p>
    <w:p w14:paraId="34707A18" w14:textId="77777777" w:rsidR="00E0142D" w:rsidRDefault="00E0142D" w:rsidP="00E0142D">
      <w:pPr>
        <w:spacing w:after="0" w:line="240" w:lineRule="auto"/>
        <w:rPr>
          <w:rFonts w:ascii="Trebuchet MS" w:hAnsi="Trebuchet MS" w:cs="Times New Roman"/>
          <w:i/>
          <w:sz w:val="20"/>
          <w:szCs w:val="20"/>
        </w:rPr>
      </w:pPr>
    </w:p>
    <w:p w14:paraId="5A08C348" w14:textId="411BB4C6" w:rsidR="00E0142D" w:rsidRPr="00C51079" w:rsidRDefault="00936BA1" w:rsidP="00E0142D">
      <w:pPr>
        <w:spacing w:after="0" w:line="240" w:lineRule="auto"/>
        <w:rPr>
          <w:rFonts w:ascii="Trebuchet MS" w:hAnsi="Trebuchet MS" w:cstheme="minorHAnsi"/>
          <w:sz w:val="20"/>
          <w:szCs w:val="20"/>
        </w:rPr>
      </w:pPr>
      <w:r w:rsidRPr="00936BA1">
        <w:rPr>
          <w:rFonts w:ascii="Trebuchet MS" w:hAnsi="Trebuchet MS" w:cs="Times New Roman"/>
          <w:i/>
          <w:sz w:val="20"/>
          <w:szCs w:val="20"/>
        </w:rPr>
        <w:t>Įkainiai ir b</w:t>
      </w:r>
      <w:r w:rsidR="00E0142D" w:rsidRPr="00936BA1">
        <w:rPr>
          <w:rFonts w:ascii="Trebuchet MS" w:hAnsi="Trebuchet MS" w:cs="Times New Roman"/>
          <w:i/>
          <w:sz w:val="20"/>
          <w:szCs w:val="20"/>
        </w:rPr>
        <w:t xml:space="preserve">endra pasiūlymo kaina (sąnaudos) turi būti nurodoma dviejų skaičių po kablelio tikslumu. </w:t>
      </w:r>
    </w:p>
    <w:p w14:paraId="1D3895D2" w14:textId="77777777" w:rsidR="00E0142D" w:rsidRPr="00587073" w:rsidRDefault="00E0142D" w:rsidP="00E0142D">
      <w:pPr>
        <w:spacing w:after="0" w:line="240" w:lineRule="auto"/>
        <w:jc w:val="both"/>
        <w:rPr>
          <w:rFonts w:ascii="Trebuchet MS" w:eastAsia="Times New Roman" w:hAnsi="Trebuchet MS" w:cs="Calibri"/>
          <w:sz w:val="24"/>
          <w:szCs w:val="24"/>
        </w:rPr>
      </w:pPr>
    </w:p>
    <w:p w14:paraId="1ED86C03" w14:textId="72B9DE52" w:rsidR="00E0142D" w:rsidRPr="00B62671" w:rsidRDefault="00B62671" w:rsidP="00B62671">
      <w:pPr>
        <w:spacing w:after="0" w:line="240" w:lineRule="auto"/>
        <w:ind w:left="360"/>
        <w:jc w:val="center"/>
        <w:rPr>
          <w:rFonts w:ascii="Trebuchet MS" w:hAnsi="Trebuchet MS" w:cs="Times New Roman"/>
          <w:b/>
          <w:bCs/>
          <w:sz w:val="22"/>
          <w:szCs w:val="22"/>
        </w:rPr>
      </w:pPr>
      <w:r>
        <w:rPr>
          <w:rFonts w:ascii="Trebuchet MS" w:hAnsi="Trebuchet MS" w:cs="Times New Roman"/>
          <w:b/>
          <w:bCs/>
          <w:sz w:val="22"/>
          <w:szCs w:val="22"/>
        </w:rPr>
        <w:t xml:space="preserve">4. </w:t>
      </w:r>
      <w:r w:rsidR="00E0142D" w:rsidRPr="00B62671">
        <w:rPr>
          <w:rFonts w:ascii="Trebuchet MS" w:hAnsi="Trebuchet MS" w:cs="Times New Roman"/>
          <w:b/>
          <w:bCs/>
          <w:sz w:val="22"/>
          <w:szCs w:val="22"/>
        </w:rPr>
        <w:t>TECHNINĖ SPECIFIKACIJA</w:t>
      </w:r>
    </w:p>
    <w:p w14:paraId="6FB476F2" w14:textId="77777777" w:rsidR="00E0142D" w:rsidRDefault="00E0142D" w:rsidP="00E0142D">
      <w:pPr>
        <w:pStyle w:val="ListParagraph"/>
        <w:spacing w:after="0" w:line="240" w:lineRule="auto"/>
        <w:ind w:left="1080"/>
        <w:rPr>
          <w:rFonts w:ascii="Trebuchet MS" w:hAnsi="Trebuchet MS" w:cs="Times New Roman"/>
          <w:b/>
          <w:bCs/>
          <w:sz w:val="22"/>
          <w:szCs w:val="22"/>
        </w:rPr>
      </w:pPr>
    </w:p>
    <w:p w14:paraId="7944032B" w14:textId="469F268C" w:rsidR="00E0142D" w:rsidRDefault="00E0142D" w:rsidP="00E0142D">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00DC20B5">
        <w:rPr>
          <w:rFonts w:ascii="Trebuchet MS" w:hAnsi="Trebuchet MS" w:cs="Times New Roman"/>
          <w:b/>
          <w:bCs/>
          <w:sz w:val="22"/>
          <w:szCs w:val="22"/>
        </w:rPr>
        <w:tab/>
      </w:r>
      <w:r w:rsidRPr="00C51079">
        <w:rPr>
          <w:rFonts w:ascii="Trebuchet MS" w:hAnsi="Trebuchet MS" w:cs="Times New Roman"/>
          <w:sz w:val="22"/>
          <w:szCs w:val="22"/>
        </w:rPr>
        <w:t xml:space="preserve">Teikdami šį pasiūlymą mes patvirtiname, kad mūsų siūlomos prekės atitinka reikalavimus nurodytus </w:t>
      </w:r>
      <w:r>
        <w:rPr>
          <w:rFonts w:ascii="Trebuchet MS" w:hAnsi="Trebuchet MS" w:cs="Times New Roman"/>
          <w:color w:val="0070C0"/>
          <w:sz w:val="22"/>
          <w:szCs w:val="22"/>
        </w:rPr>
        <w:t xml:space="preserve">Pirkimo specialiųjų </w:t>
      </w:r>
      <w:r w:rsidRPr="00C51079">
        <w:rPr>
          <w:rFonts w:ascii="Trebuchet MS" w:hAnsi="Trebuchet MS" w:cs="Times New Roman"/>
          <w:color w:val="0070C0"/>
          <w:sz w:val="22"/>
          <w:szCs w:val="22"/>
        </w:rPr>
        <w:t>sąlygų 2 priede „Techninė specifikacija“</w:t>
      </w:r>
      <w:r w:rsidRPr="00C51079">
        <w:rPr>
          <w:rFonts w:ascii="Trebuchet MS" w:hAnsi="Trebuchet MS" w:cs="Times New Roman"/>
          <w:sz w:val="22"/>
          <w:szCs w:val="22"/>
        </w:rPr>
        <w:t>.</w:t>
      </w:r>
    </w:p>
    <w:p w14:paraId="413A8022" w14:textId="77777777" w:rsidR="00E0142D" w:rsidRPr="00C51079" w:rsidRDefault="00E0142D" w:rsidP="00E0142D">
      <w:pPr>
        <w:spacing w:after="0" w:line="240" w:lineRule="auto"/>
        <w:ind w:left="567" w:hanging="567"/>
        <w:rPr>
          <w:rFonts w:ascii="Trebuchet MS" w:hAnsi="Trebuchet MS" w:cs="Times New Roman"/>
          <w:b/>
          <w:bCs/>
          <w:sz w:val="22"/>
          <w:szCs w:val="22"/>
        </w:rPr>
      </w:pPr>
    </w:p>
    <w:p w14:paraId="08A99C1C" w14:textId="48065D89" w:rsidR="00B62671" w:rsidRPr="00B62671" w:rsidRDefault="00B62671" w:rsidP="00B62671">
      <w:pPr>
        <w:spacing w:after="0" w:line="240" w:lineRule="auto"/>
        <w:ind w:left="360"/>
        <w:jc w:val="center"/>
        <w:rPr>
          <w:rFonts w:ascii="Trebuchet MS" w:hAnsi="Trebuchet MS" w:cs="Times New Roman"/>
          <w:b/>
          <w:bCs/>
          <w:sz w:val="22"/>
          <w:szCs w:val="22"/>
        </w:rPr>
      </w:pPr>
      <w:r>
        <w:rPr>
          <w:rFonts w:ascii="Trebuchet MS" w:hAnsi="Trebuchet MS" w:cs="Times New Roman"/>
          <w:b/>
          <w:bCs/>
          <w:sz w:val="22"/>
          <w:szCs w:val="22"/>
        </w:rPr>
        <w:t>5.</w:t>
      </w:r>
      <w:r w:rsidR="00DC20B5">
        <w:rPr>
          <w:rFonts w:ascii="Trebuchet MS" w:hAnsi="Trebuchet MS" w:cs="Times New Roman"/>
          <w:b/>
          <w:bCs/>
          <w:sz w:val="22"/>
          <w:szCs w:val="22"/>
        </w:rPr>
        <w:tab/>
      </w:r>
      <w:r w:rsidRPr="00B62671">
        <w:rPr>
          <w:rFonts w:ascii="Trebuchet MS" w:hAnsi="Trebuchet MS" w:cs="Times New Roman"/>
          <w:b/>
          <w:bCs/>
          <w:sz w:val="22"/>
          <w:szCs w:val="22"/>
        </w:rPr>
        <w:t>KARTU SU PASIŪLYMU PATEIKIAMI DOKUMENTAI/INFORMACIJA, IR INFORMACIJA APIE KONFIDENCIALUMĄ</w:t>
      </w:r>
    </w:p>
    <w:p w14:paraId="6DD6A5E0" w14:textId="77777777" w:rsidR="00B62671" w:rsidRPr="002C485B" w:rsidRDefault="00B62671" w:rsidP="00B62671">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p w14:paraId="64EE9C3A" w14:textId="4AF34E57" w:rsidR="00C16D04" w:rsidRDefault="00C16D04" w:rsidP="00630DE9">
      <w:pPr>
        <w:spacing w:after="0" w:line="240" w:lineRule="auto"/>
        <w:jc w:val="both"/>
        <w:rPr>
          <w:rFonts w:ascii="Trebuchet MS" w:hAnsi="Trebuchet MS" w:cs="Times New Roman"/>
          <w:b/>
          <w:bCs/>
          <w:sz w:val="22"/>
          <w:szCs w:val="22"/>
        </w:rPr>
      </w:pP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FB457F" w:rsidRPr="002C485B" w14:paraId="011E2A6F" w14:textId="77777777" w:rsidTr="00AD1FD5">
        <w:tc>
          <w:tcPr>
            <w:tcW w:w="0" w:type="auto"/>
            <w:shd w:val="clear" w:color="auto" w:fill="DEEAF6" w:themeFill="accent5" w:themeFillTint="33"/>
            <w:vAlign w:val="center"/>
          </w:tcPr>
          <w:p w14:paraId="5C12FF7E" w14:textId="77777777" w:rsidR="00FB457F" w:rsidRPr="002C485B" w:rsidRDefault="00FB457F" w:rsidP="00AD1FD5">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5FE068BA" w14:textId="77777777" w:rsidR="00FB457F" w:rsidRPr="002C485B" w:rsidRDefault="00FB457F" w:rsidP="00AD1FD5">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3F1E8D40" w14:textId="77777777" w:rsidR="00FB457F" w:rsidRPr="002C485B" w:rsidRDefault="00FB457F" w:rsidP="00AD1FD5">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121D9663" w14:textId="77777777" w:rsidR="00FB457F" w:rsidRPr="002C485B" w:rsidRDefault="00FB457F" w:rsidP="00AD1FD5">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41F080B" w14:textId="77777777" w:rsidR="00FB457F" w:rsidRPr="002C485B" w:rsidRDefault="00FB457F" w:rsidP="00AD1FD5">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05844AB1" w14:textId="77777777" w:rsidR="00FB457F" w:rsidRPr="002C485B" w:rsidRDefault="00FB457F" w:rsidP="00AD1FD5">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3F3220B9" w14:textId="77777777" w:rsidR="00FB457F" w:rsidRPr="002C485B" w:rsidRDefault="00FB457F" w:rsidP="00AD1FD5">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FB457F" w:rsidRPr="002C485B" w14:paraId="1811B1E2" w14:textId="77777777" w:rsidTr="00AD1FD5">
        <w:tc>
          <w:tcPr>
            <w:tcW w:w="0" w:type="auto"/>
            <w:vAlign w:val="center"/>
          </w:tcPr>
          <w:p w14:paraId="7D4E93E6" w14:textId="77777777" w:rsidR="00FB457F" w:rsidRPr="002C485B" w:rsidRDefault="00FB457F" w:rsidP="00AD1FD5">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4A8CEBDF" w14:textId="77777777" w:rsidR="00FB457F" w:rsidRPr="002C485B" w:rsidRDefault="00FB457F" w:rsidP="00AD1FD5">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1B419F0F" w14:textId="77777777" w:rsidR="00FB457F" w:rsidRPr="002C485B" w:rsidRDefault="00FB457F" w:rsidP="00AD1FD5">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3F7FBC25" w14:textId="77777777" w:rsidR="00FB457F" w:rsidRPr="002C485B" w:rsidRDefault="00FB457F" w:rsidP="00AD1FD5">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2261AC0A" w14:textId="77777777" w:rsidR="00FB457F" w:rsidRPr="002C485B" w:rsidRDefault="00FB457F" w:rsidP="00AD1FD5">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FB457F" w:rsidRPr="002C485B" w14:paraId="6C3EB223" w14:textId="77777777" w:rsidTr="00AD1FD5">
        <w:tc>
          <w:tcPr>
            <w:tcW w:w="0" w:type="auto"/>
          </w:tcPr>
          <w:p w14:paraId="79E1F20E" w14:textId="77777777" w:rsidR="00FB457F" w:rsidRPr="002C485B" w:rsidRDefault="00FB457F" w:rsidP="00AD1FD5">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C1003CF" w14:textId="77777777" w:rsidR="00FB457F" w:rsidRPr="002C485B" w:rsidRDefault="00FB457F" w:rsidP="00AD1FD5">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3D6F1ECD" w14:textId="77777777" w:rsidR="00FB457F" w:rsidRPr="002C485B" w:rsidRDefault="00FB457F" w:rsidP="00AD1FD5">
            <w:pPr>
              <w:rPr>
                <w:rFonts w:ascii="Trebuchet MS" w:hAnsi="Trebuchet MS" w:cs="Times New Roman"/>
                <w:sz w:val="22"/>
                <w:szCs w:val="22"/>
              </w:rPr>
            </w:pPr>
          </w:p>
        </w:tc>
        <w:tc>
          <w:tcPr>
            <w:tcW w:w="2727" w:type="dxa"/>
          </w:tcPr>
          <w:p w14:paraId="6AFD6906" w14:textId="77777777" w:rsidR="00FB457F" w:rsidRPr="002C485B" w:rsidRDefault="00FB457F" w:rsidP="00AD1FD5">
            <w:pPr>
              <w:rPr>
                <w:rFonts w:ascii="Trebuchet MS" w:hAnsi="Trebuchet MS" w:cs="Times New Roman"/>
                <w:sz w:val="22"/>
                <w:szCs w:val="22"/>
              </w:rPr>
            </w:pPr>
          </w:p>
        </w:tc>
        <w:tc>
          <w:tcPr>
            <w:tcW w:w="4463" w:type="dxa"/>
          </w:tcPr>
          <w:p w14:paraId="16B3011F" w14:textId="77777777" w:rsidR="00FB457F" w:rsidRPr="002C485B" w:rsidRDefault="00FB457F" w:rsidP="00AD1FD5">
            <w:pPr>
              <w:rPr>
                <w:rFonts w:ascii="Trebuchet MS" w:hAnsi="Trebuchet MS" w:cs="Times New Roman"/>
                <w:sz w:val="22"/>
                <w:szCs w:val="22"/>
              </w:rPr>
            </w:pPr>
          </w:p>
        </w:tc>
      </w:tr>
      <w:tr w:rsidR="00FB457F" w:rsidRPr="002C485B" w14:paraId="322DDEE6" w14:textId="77777777" w:rsidTr="00AD1FD5">
        <w:tc>
          <w:tcPr>
            <w:tcW w:w="0" w:type="auto"/>
          </w:tcPr>
          <w:p w14:paraId="3C44EB8A" w14:textId="77777777" w:rsidR="00FB457F" w:rsidRPr="002C485B" w:rsidRDefault="00FB457F" w:rsidP="00AD1FD5">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3B0CECAB" w14:textId="77777777" w:rsidR="00FB457F" w:rsidRPr="002C485B" w:rsidRDefault="00FB457F" w:rsidP="00AD1FD5">
            <w:pPr>
              <w:rPr>
                <w:rFonts w:ascii="Trebuchet MS" w:hAnsi="Trebuchet MS" w:cs="Times New Roman"/>
                <w:sz w:val="22"/>
                <w:szCs w:val="22"/>
              </w:rPr>
            </w:pPr>
            <w:r w:rsidRPr="002C485B">
              <w:rPr>
                <w:rFonts w:ascii="Trebuchet MS" w:hAnsi="Trebuchet MS" w:cs="Times New Roman"/>
                <w:sz w:val="22"/>
                <w:szCs w:val="22"/>
              </w:rPr>
              <w:t xml:space="preserve">Įgaliojimo ar kito dokumento, suteikiančio teisę pateikti ir (ar) pasirašyti pasiūlymą bei kitus </w:t>
            </w:r>
            <w:r w:rsidRPr="002C485B">
              <w:rPr>
                <w:rFonts w:ascii="Trebuchet MS" w:hAnsi="Trebuchet MS" w:cs="Times New Roman"/>
                <w:sz w:val="22"/>
                <w:szCs w:val="22"/>
              </w:rPr>
              <w:lastRenderedPageBreak/>
              <w:t>dokumentus, kopija (jeigu pasiūlymą pateikia ir ar dokumentus pasirašo ne tiekėjo, ūkio subjektų grupės dalyvių, subtiekėjų ar ūkio subjektų, kurių pajėgumais tiekėjas remiasi, vadovas)</w:t>
            </w:r>
          </w:p>
        </w:tc>
        <w:tc>
          <w:tcPr>
            <w:tcW w:w="2052" w:type="dxa"/>
          </w:tcPr>
          <w:p w14:paraId="79E0264C" w14:textId="77777777" w:rsidR="00FB457F" w:rsidRPr="002C485B" w:rsidRDefault="00FB457F" w:rsidP="00AD1FD5">
            <w:pPr>
              <w:rPr>
                <w:rFonts w:ascii="Trebuchet MS" w:hAnsi="Trebuchet MS" w:cs="Times New Roman"/>
                <w:sz w:val="22"/>
                <w:szCs w:val="22"/>
              </w:rPr>
            </w:pPr>
          </w:p>
        </w:tc>
        <w:tc>
          <w:tcPr>
            <w:tcW w:w="2727" w:type="dxa"/>
          </w:tcPr>
          <w:p w14:paraId="272A2B12" w14:textId="77777777" w:rsidR="00FB457F" w:rsidRPr="002C485B" w:rsidRDefault="00FB457F" w:rsidP="00AD1FD5">
            <w:pPr>
              <w:rPr>
                <w:rFonts w:ascii="Trebuchet MS" w:hAnsi="Trebuchet MS" w:cs="Times New Roman"/>
                <w:sz w:val="22"/>
                <w:szCs w:val="22"/>
              </w:rPr>
            </w:pPr>
          </w:p>
        </w:tc>
        <w:tc>
          <w:tcPr>
            <w:tcW w:w="4463" w:type="dxa"/>
          </w:tcPr>
          <w:p w14:paraId="17C315F4" w14:textId="77777777" w:rsidR="00FB457F" w:rsidRPr="002C485B" w:rsidRDefault="00FB457F" w:rsidP="00AD1FD5">
            <w:pPr>
              <w:rPr>
                <w:rFonts w:ascii="Trebuchet MS" w:hAnsi="Trebuchet MS" w:cs="Times New Roman"/>
                <w:sz w:val="22"/>
                <w:szCs w:val="22"/>
              </w:rPr>
            </w:pPr>
          </w:p>
        </w:tc>
      </w:tr>
      <w:tr w:rsidR="00FB457F" w:rsidRPr="002C485B" w14:paraId="65527B6E" w14:textId="77777777" w:rsidTr="00AD1FD5">
        <w:tc>
          <w:tcPr>
            <w:tcW w:w="0" w:type="auto"/>
          </w:tcPr>
          <w:p w14:paraId="24CCEC4E" w14:textId="77777777" w:rsidR="00FB457F" w:rsidRPr="002C485B" w:rsidRDefault="00FB457F" w:rsidP="00AD1FD5">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4924280" w14:textId="77777777" w:rsidR="00FB457F" w:rsidRPr="002C485B" w:rsidRDefault="00FB457F" w:rsidP="00AD1FD5">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5A0E245B" w14:textId="77777777" w:rsidR="00FB457F" w:rsidRPr="002C485B" w:rsidRDefault="00FB457F" w:rsidP="00AD1FD5">
            <w:pPr>
              <w:rPr>
                <w:rFonts w:ascii="Trebuchet MS" w:hAnsi="Trebuchet MS" w:cs="Times New Roman"/>
                <w:sz w:val="22"/>
                <w:szCs w:val="22"/>
              </w:rPr>
            </w:pPr>
          </w:p>
        </w:tc>
        <w:tc>
          <w:tcPr>
            <w:tcW w:w="2727" w:type="dxa"/>
          </w:tcPr>
          <w:p w14:paraId="6B959A90" w14:textId="77777777" w:rsidR="00FB457F" w:rsidRPr="002C485B" w:rsidRDefault="00FB457F" w:rsidP="00AD1FD5">
            <w:pPr>
              <w:rPr>
                <w:rFonts w:ascii="Trebuchet MS" w:hAnsi="Trebuchet MS" w:cs="Times New Roman"/>
                <w:sz w:val="22"/>
                <w:szCs w:val="22"/>
              </w:rPr>
            </w:pPr>
          </w:p>
        </w:tc>
        <w:tc>
          <w:tcPr>
            <w:tcW w:w="4463" w:type="dxa"/>
          </w:tcPr>
          <w:p w14:paraId="6557688B" w14:textId="77777777" w:rsidR="00FB457F" w:rsidRPr="002C485B" w:rsidRDefault="00FB457F" w:rsidP="00AD1FD5">
            <w:pPr>
              <w:rPr>
                <w:rFonts w:ascii="Trebuchet MS" w:hAnsi="Trebuchet MS" w:cs="Times New Roman"/>
                <w:sz w:val="22"/>
                <w:szCs w:val="22"/>
              </w:rPr>
            </w:pPr>
          </w:p>
        </w:tc>
      </w:tr>
      <w:tr w:rsidR="00FB457F" w:rsidRPr="002C485B" w14:paraId="40B5F33F" w14:textId="77777777" w:rsidTr="00AD1FD5">
        <w:tc>
          <w:tcPr>
            <w:tcW w:w="0" w:type="auto"/>
          </w:tcPr>
          <w:p w14:paraId="28560A1F" w14:textId="77777777" w:rsidR="00FB457F" w:rsidRPr="002C485B" w:rsidRDefault="00FB457F" w:rsidP="00AD1FD5">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07CF14F7" w14:textId="77777777" w:rsidR="00FB457F" w:rsidRPr="002C485B" w:rsidRDefault="00FB457F" w:rsidP="00AD1FD5">
            <w:pPr>
              <w:rPr>
                <w:rFonts w:ascii="Trebuchet MS" w:hAnsi="Trebuchet MS"/>
                <w:bCs/>
                <w:sz w:val="22"/>
                <w:szCs w:val="22"/>
              </w:rPr>
            </w:pPr>
            <w:r w:rsidRPr="002C485B">
              <w:rPr>
                <w:rFonts w:ascii="Trebuchet MS" w:eastAsiaTheme="minorHAnsi" w:hAnsi="Trebuchet MS"/>
                <w:bCs/>
                <w:iCs/>
                <w:sz w:val="22"/>
                <w:szCs w:val="22"/>
              </w:rPr>
              <w:t xml:space="preserve">Užpildytas EBVPD </w:t>
            </w:r>
            <w:r>
              <w:rPr>
                <w:rFonts w:ascii="Trebuchet MS" w:eastAsiaTheme="minorHAnsi" w:hAnsi="Trebuchet MS"/>
                <w:bCs/>
                <w:iCs/>
                <w:sz w:val="22"/>
                <w:szCs w:val="22"/>
              </w:rPr>
              <w:t>(</w:t>
            </w:r>
            <w:r>
              <w:rPr>
                <w:rFonts w:ascii="Trebuchet MS" w:eastAsiaTheme="minorHAnsi" w:hAnsi="Trebuchet MS"/>
                <w:bCs/>
                <w:iCs/>
                <w:color w:val="0070C0"/>
                <w:sz w:val="22"/>
                <w:szCs w:val="22"/>
              </w:rPr>
              <w:t>P</w:t>
            </w:r>
            <w:r>
              <w:rPr>
                <w:rFonts w:ascii="Trebuchet MS" w:hAnsi="Trebuchet MS"/>
                <w:color w:val="0070C0"/>
                <w:sz w:val="22"/>
                <w:szCs w:val="22"/>
              </w:rPr>
              <w:t xml:space="preserve">irkimo 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E640912" w14:textId="77777777" w:rsidR="00FB457F" w:rsidRPr="002C485B" w:rsidRDefault="00FB457F" w:rsidP="00AD1FD5">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4EBCBA00" w14:textId="77777777" w:rsidR="00FB457F" w:rsidRPr="002C485B" w:rsidRDefault="00FB457F">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tiekėjas;</w:t>
            </w:r>
          </w:p>
          <w:p w14:paraId="39387043" w14:textId="77777777" w:rsidR="00FB457F" w:rsidRPr="002C485B" w:rsidRDefault="00FB457F">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5378126" w14:textId="77777777" w:rsidR="00FB457F" w:rsidRPr="002C485B" w:rsidRDefault="00FB457F">
            <w:pPr>
              <w:pStyle w:val="ListParagraph"/>
              <w:numPr>
                <w:ilvl w:val="0"/>
                <w:numId w:val="4"/>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7D625B3A" w14:textId="77777777" w:rsidR="00FB457F" w:rsidRPr="003D35BC" w:rsidRDefault="00FB457F">
            <w:pPr>
              <w:pStyle w:val="ListParagraph"/>
              <w:numPr>
                <w:ilvl w:val="0"/>
                <w:numId w:val="4"/>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4152CAC3" w14:textId="77777777" w:rsidR="00FB457F" w:rsidRPr="002C485B" w:rsidRDefault="00FB457F" w:rsidP="00AD1FD5">
            <w:pPr>
              <w:rPr>
                <w:rFonts w:ascii="Trebuchet MS" w:hAnsi="Trebuchet MS" w:cs="Times New Roman"/>
                <w:sz w:val="22"/>
                <w:szCs w:val="22"/>
              </w:rPr>
            </w:pPr>
          </w:p>
        </w:tc>
        <w:tc>
          <w:tcPr>
            <w:tcW w:w="2727" w:type="dxa"/>
          </w:tcPr>
          <w:p w14:paraId="20397D13" w14:textId="77777777" w:rsidR="00FB457F" w:rsidRPr="002C485B" w:rsidRDefault="00FB457F" w:rsidP="00AD1FD5">
            <w:pPr>
              <w:rPr>
                <w:rFonts w:ascii="Trebuchet MS" w:hAnsi="Trebuchet MS" w:cs="Times New Roman"/>
                <w:sz w:val="22"/>
                <w:szCs w:val="22"/>
              </w:rPr>
            </w:pPr>
          </w:p>
        </w:tc>
        <w:tc>
          <w:tcPr>
            <w:tcW w:w="4463" w:type="dxa"/>
          </w:tcPr>
          <w:p w14:paraId="587FFA66" w14:textId="77777777" w:rsidR="00FB457F" w:rsidRPr="002C485B" w:rsidRDefault="00FB457F" w:rsidP="00AD1FD5">
            <w:pPr>
              <w:rPr>
                <w:rFonts w:ascii="Trebuchet MS" w:hAnsi="Trebuchet MS" w:cs="Times New Roman"/>
                <w:sz w:val="22"/>
                <w:szCs w:val="22"/>
              </w:rPr>
            </w:pPr>
          </w:p>
        </w:tc>
      </w:tr>
      <w:tr w:rsidR="00FB457F" w:rsidRPr="002C485B" w14:paraId="6636BD1D" w14:textId="77777777" w:rsidTr="00AD1FD5">
        <w:tc>
          <w:tcPr>
            <w:tcW w:w="0" w:type="auto"/>
          </w:tcPr>
          <w:p w14:paraId="7B9712E1" w14:textId="4C2B8F4E" w:rsidR="00FB457F" w:rsidRDefault="006C0F82" w:rsidP="00AD1FD5">
            <w:pPr>
              <w:rPr>
                <w:rFonts w:ascii="Trebuchet MS" w:eastAsia="Calibri" w:hAnsi="Trebuchet MS" w:cs="Times New Roman"/>
                <w:bCs/>
                <w:sz w:val="22"/>
                <w:szCs w:val="22"/>
              </w:rPr>
            </w:pPr>
            <w:r>
              <w:rPr>
                <w:rFonts w:ascii="Trebuchet MS" w:eastAsia="Calibri" w:hAnsi="Trebuchet MS" w:cs="Times New Roman"/>
                <w:bCs/>
                <w:sz w:val="22"/>
                <w:szCs w:val="22"/>
              </w:rPr>
              <w:t>5</w:t>
            </w:r>
            <w:r w:rsidR="00FB457F">
              <w:rPr>
                <w:rFonts w:ascii="Trebuchet MS" w:eastAsia="Calibri" w:hAnsi="Trebuchet MS" w:cs="Times New Roman"/>
                <w:bCs/>
                <w:sz w:val="22"/>
                <w:szCs w:val="22"/>
              </w:rPr>
              <w:t>.</w:t>
            </w:r>
          </w:p>
        </w:tc>
        <w:tc>
          <w:tcPr>
            <w:tcW w:w="4234" w:type="dxa"/>
          </w:tcPr>
          <w:p w14:paraId="6DBC410A" w14:textId="77777777" w:rsidR="00FB457F" w:rsidRPr="000661F5" w:rsidRDefault="00FB457F" w:rsidP="00AD1FD5">
            <w:pPr>
              <w:rPr>
                <w:rFonts w:ascii="Trebuchet MS" w:eastAsiaTheme="minorHAnsi" w:hAnsi="Trebuchet MS"/>
                <w:bCs/>
                <w:iCs/>
                <w:sz w:val="22"/>
                <w:szCs w:val="22"/>
              </w:rPr>
            </w:pPr>
            <w:r w:rsidRPr="009050E1">
              <w:rPr>
                <w:rFonts w:ascii="Trebuchet MS" w:eastAsiaTheme="minorHAnsi" w:hAnsi="Trebuchet MS"/>
                <w:bCs/>
                <w:iCs/>
                <w:sz w:val="22"/>
                <w:szCs w:val="22"/>
              </w:rPr>
              <w:t xml:space="preserve">Dokumentai nurodyti </w:t>
            </w:r>
            <w:r w:rsidRPr="00934938">
              <w:rPr>
                <w:rFonts w:ascii="Trebuchet MS" w:eastAsiaTheme="minorHAnsi" w:hAnsi="Trebuchet MS"/>
                <w:bCs/>
                <w:iCs/>
                <w:color w:val="0070C0"/>
                <w:sz w:val="22"/>
                <w:szCs w:val="22"/>
              </w:rPr>
              <w:t>Pirkimo specialiųjų sąlygų 2 priede „Techninė specifikacija“</w:t>
            </w:r>
          </w:p>
        </w:tc>
        <w:tc>
          <w:tcPr>
            <w:tcW w:w="2052" w:type="dxa"/>
          </w:tcPr>
          <w:p w14:paraId="6A180DD9" w14:textId="77777777" w:rsidR="00FB457F" w:rsidRPr="002C485B" w:rsidRDefault="00FB457F" w:rsidP="00AD1FD5">
            <w:pPr>
              <w:rPr>
                <w:rFonts w:ascii="Trebuchet MS" w:hAnsi="Trebuchet MS" w:cs="Times New Roman"/>
                <w:sz w:val="22"/>
                <w:szCs w:val="22"/>
              </w:rPr>
            </w:pPr>
          </w:p>
        </w:tc>
        <w:tc>
          <w:tcPr>
            <w:tcW w:w="2727" w:type="dxa"/>
          </w:tcPr>
          <w:p w14:paraId="37D8295B" w14:textId="77777777" w:rsidR="00FB457F" w:rsidRPr="002C485B" w:rsidRDefault="00FB457F" w:rsidP="00AD1FD5">
            <w:pPr>
              <w:rPr>
                <w:rFonts w:ascii="Trebuchet MS" w:hAnsi="Trebuchet MS" w:cs="Times New Roman"/>
                <w:sz w:val="22"/>
                <w:szCs w:val="22"/>
              </w:rPr>
            </w:pPr>
          </w:p>
        </w:tc>
        <w:tc>
          <w:tcPr>
            <w:tcW w:w="4463" w:type="dxa"/>
          </w:tcPr>
          <w:p w14:paraId="7AB754A2" w14:textId="77777777" w:rsidR="00FB457F" w:rsidRPr="002C485B" w:rsidRDefault="00FB457F" w:rsidP="00AD1FD5">
            <w:pPr>
              <w:rPr>
                <w:rFonts w:ascii="Trebuchet MS" w:hAnsi="Trebuchet MS" w:cs="Times New Roman"/>
                <w:sz w:val="22"/>
                <w:szCs w:val="22"/>
              </w:rPr>
            </w:pPr>
          </w:p>
        </w:tc>
      </w:tr>
      <w:tr w:rsidR="00FB457F" w:rsidRPr="002C485B" w14:paraId="2DC0E2CB" w14:textId="77777777" w:rsidTr="00AD1FD5">
        <w:tc>
          <w:tcPr>
            <w:tcW w:w="0" w:type="auto"/>
          </w:tcPr>
          <w:p w14:paraId="5D0201E3" w14:textId="3F8AB5A8" w:rsidR="00FB457F" w:rsidRDefault="006C0F82" w:rsidP="00AD1FD5">
            <w:pPr>
              <w:rPr>
                <w:rFonts w:ascii="Trebuchet MS" w:hAnsi="Trebuchet MS" w:cs="Times New Roman"/>
                <w:sz w:val="22"/>
                <w:szCs w:val="22"/>
              </w:rPr>
            </w:pPr>
            <w:r>
              <w:rPr>
                <w:rFonts w:ascii="Trebuchet MS" w:hAnsi="Trebuchet MS" w:cs="Times New Roman"/>
                <w:sz w:val="22"/>
                <w:szCs w:val="22"/>
              </w:rPr>
              <w:t>6</w:t>
            </w:r>
            <w:r w:rsidR="00FB457F">
              <w:rPr>
                <w:rFonts w:ascii="Trebuchet MS" w:hAnsi="Trebuchet MS" w:cs="Times New Roman"/>
                <w:sz w:val="22"/>
                <w:szCs w:val="22"/>
              </w:rPr>
              <w:t>.</w:t>
            </w:r>
          </w:p>
        </w:tc>
        <w:tc>
          <w:tcPr>
            <w:tcW w:w="4234" w:type="dxa"/>
          </w:tcPr>
          <w:p w14:paraId="310F4113" w14:textId="7B11E7F7" w:rsidR="00FB457F" w:rsidRPr="002C485B" w:rsidRDefault="00FB457F" w:rsidP="00AD1FD5">
            <w:pPr>
              <w:rPr>
                <w:rFonts w:ascii="Trebuchet MS" w:eastAsiaTheme="minorHAnsi" w:hAnsi="Trebuchet MS" w:cstheme="minorHAnsi"/>
                <w:color w:val="0070C0"/>
                <w:sz w:val="22"/>
                <w:szCs w:val="22"/>
              </w:rPr>
            </w:pPr>
            <w:r w:rsidRPr="00E854F4">
              <w:rPr>
                <w:rFonts w:ascii="Trebuchet MS" w:eastAsiaTheme="minorHAnsi" w:hAnsi="Trebuchet MS" w:cstheme="minorHAnsi"/>
                <w:sz w:val="22"/>
                <w:szCs w:val="22"/>
              </w:rPr>
              <w:t xml:space="preserve">Dokumentai, nurodyti </w:t>
            </w:r>
            <w:r w:rsidRPr="00E854F4">
              <w:rPr>
                <w:rFonts w:ascii="Trebuchet MS" w:eastAsiaTheme="minorHAnsi" w:hAnsi="Trebuchet MS" w:cstheme="minorHAnsi"/>
                <w:color w:val="0070C0"/>
                <w:sz w:val="22"/>
                <w:szCs w:val="22"/>
              </w:rPr>
              <w:t>Pirkimo specialiųjų sąlygų 4 pried</w:t>
            </w:r>
            <w:r w:rsidR="00A305F5">
              <w:rPr>
                <w:rFonts w:ascii="Trebuchet MS" w:eastAsiaTheme="minorHAnsi" w:hAnsi="Trebuchet MS" w:cstheme="minorHAnsi"/>
                <w:color w:val="0070C0"/>
                <w:sz w:val="22"/>
                <w:szCs w:val="22"/>
              </w:rPr>
              <w:t>e</w:t>
            </w:r>
            <w:r w:rsidRPr="00E854F4">
              <w:rPr>
                <w:rFonts w:ascii="Trebuchet MS" w:eastAsiaTheme="minorHAnsi" w:hAnsi="Trebuchet MS" w:cstheme="minorHAnsi"/>
                <w:color w:val="0070C0"/>
                <w:sz w:val="22"/>
                <w:szCs w:val="22"/>
              </w:rPr>
              <w:t xml:space="preserve"> „Tiekėjų kvalifikacijos reikalavimai ir reikalaujami kokybės bei aplinkos apsaugos vadybos sistemų standartai“</w:t>
            </w:r>
          </w:p>
        </w:tc>
        <w:tc>
          <w:tcPr>
            <w:tcW w:w="2052" w:type="dxa"/>
          </w:tcPr>
          <w:p w14:paraId="3140470D" w14:textId="77777777" w:rsidR="00FB457F" w:rsidRPr="002C485B" w:rsidRDefault="00FB457F" w:rsidP="00AD1FD5">
            <w:pPr>
              <w:rPr>
                <w:rFonts w:ascii="Trebuchet MS" w:hAnsi="Trebuchet MS" w:cs="Times New Roman"/>
                <w:sz w:val="22"/>
                <w:szCs w:val="22"/>
              </w:rPr>
            </w:pPr>
          </w:p>
        </w:tc>
        <w:tc>
          <w:tcPr>
            <w:tcW w:w="2727" w:type="dxa"/>
          </w:tcPr>
          <w:p w14:paraId="09F28CB3" w14:textId="77777777" w:rsidR="00FB457F" w:rsidRPr="002C485B" w:rsidRDefault="00FB457F" w:rsidP="00AD1FD5">
            <w:pPr>
              <w:rPr>
                <w:rFonts w:ascii="Trebuchet MS" w:hAnsi="Trebuchet MS" w:cs="Times New Roman"/>
                <w:sz w:val="22"/>
                <w:szCs w:val="22"/>
              </w:rPr>
            </w:pPr>
          </w:p>
        </w:tc>
        <w:tc>
          <w:tcPr>
            <w:tcW w:w="4463" w:type="dxa"/>
          </w:tcPr>
          <w:p w14:paraId="390C73BD" w14:textId="77777777" w:rsidR="00FB457F" w:rsidRPr="002C485B" w:rsidRDefault="00FB457F" w:rsidP="00AD1FD5">
            <w:pPr>
              <w:rPr>
                <w:rFonts w:ascii="Trebuchet MS" w:hAnsi="Trebuchet MS" w:cs="Times New Roman"/>
                <w:sz w:val="22"/>
                <w:szCs w:val="22"/>
              </w:rPr>
            </w:pPr>
          </w:p>
        </w:tc>
      </w:tr>
      <w:tr w:rsidR="00FB457F" w:rsidRPr="002C485B" w14:paraId="33EF6D4D" w14:textId="77777777" w:rsidTr="00AD1FD5">
        <w:tc>
          <w:tcPr>
            <w:tcW w:w="0" w:type="auto"/>
          </w:tcPr>
          <w:p w14:paraId="5BC94403" w14:textId="748AFAC0" w:rsidR="00FB457F" w:rsidRDefault="006C0F82" w:rsidP="00AD1FD5">
            <w:pPr>
              <w:rPr>
                <w:rFonts w:ascii="Trebuchet MS" w:hAnsi="Trebuchet MS" w:cs="Times New Roman"/>
                <w:sz w:val="22"/>
                <w:szCs w:val="22"/>
              </w:rPr>
            </w:pPr>
            <w:r>
              <w:rPr>
                <w:rFonts w:ascii="Trebuchet MS" w:hAnsi="Trebuchet MS" w:cs="Times New Roman"/>
                <w:sz w:val="22"/>
                <w:szCs w:val="22"/>
              </w:rPr>
              <w:t>7</w:t>
            </w:r>
            <w:r w:rsidR="00FB457F">
              <w:rPr>
                <w:rFonts w:ascii="Trebuchet MS" w:hAnsi="Trebuchet MS" w:cs="Times New Roman"/>
                <w:sz w:val="22"/>
                <w:szCs w:val="22"/>
              </w:rPr>
              <w:t>.</w:t>
            </w:r>
          </w:p>
        </w:tc>
        <w:tc>
          <w:tcPr>
            <w:tcW w:w="4234" w:type="dxa"/>
          </w:tcPr>
          <w:p w14:paraId="5342FEC1" w14:textId="77777777" w:rsidR="00FB457F" w:rsidRPr="004A23F3" w:rsidRDefault="00FB457F" w:rsidP="00AD1FD5">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Pr>
                <w:rFonts w:ascii="Trebuchet MS" w:eastAsiaTheme="minorHAnsi" w:hAnsi="Trebuchet MS" w:cstheme="minorHAnsi"/>
                <w:color w:val="0070C0"/>
                <w:sz w:val="22"/>
                <w:szCs w:val="22"/>
              </w:rPr>
              <w:t>Pirkimo specialiųjų</w:t>
            </w:r>
            <w:r w:rsidRPr="005053DD">
              <w:rPr>
                <w:rFonts w:ascii="Trebuchet MS" w:hAnsi="Trebuchet MS" w:cs="Arial"/>
                <w:color w:val="0070C0"/>
                <w:sz w:val="22"/>
                <w:szCs w:val="22"/>
                <w:lang w:bidi="hi-IN"/>
              </w:rPr>
              <w:t xml:space="preserve"> sąlygų 8 priedas „</w:t>
            </w:r>
            <w:r w:rsidRPr="00486280">
              <w:rPr>
                <w:rFonts w:ascii="Trebuchet MS" w:hAnsi="Trebuchet MS" w:cs="Arial"/>
                <w:color w:val="0070C0"/>
                <w:sz w:val="22"/>
                <w:szCs w:val="22"/>
                <w:lang w:bidi="hi-IN"/>
              </w:rPr>
              <w:t>Tiekėjo deklaracija dėl atitikties Reglamento nuostatoms</w:t>
            </w:r>
            <w:r w:rsidRPr="005053DD">
              <w:rPr>
                <w:rFonts w:ascii="Trebuchet MS" w:hAnsi="Trebuchet MS" w:cs="Arial"/>
                <w:color w:val="0070C0"/>
                <w:sz w:val="22"/>
                <w:szCs w:val="22"/>
                <w:lang w:bidi="hi-IN"/>
              </w:rPr>
              <w:t>“</w:t>
            </w:r>
          </w:p>
        </w:tc>
        <w:tc>
          <w:tcPr>
            <w:tcW w:w="2052" w:type="dxa"/>
          </w:tcPr>
          <w:p w14:paraId="4C341FE2" w14:textId="77777777" w:rsidR="00FB457F" w:rsidRPr="002C485B" w:rsidRDefault="00FB457F" w:rsidP="00AD1FD5">
            <w:pPr>
              <w:rPr>
                <w:rFonts w:ascii="Trebuchet MS" w:hAnsi="Trebuchet MS" w:cs="Times New Roman"/>
                <w:sz w:val="22"/>
                <w:szCs w:val="22"/>
              </w:rPr>
            </w:pPr>
          </w:p>
        </w:tc>
        <w:tc>
          <w:tcPr>
            <w:tcW w:w="2727" w:type="dxa"/>
          </w:tcPr>
          <w:p w14:paraId="06B7FEEA" w14:textId="77777777" w:rsidR="00FB457F" w:rsidRPr="002C485B" w:rsidRDefault="00FB457F" w:rsidP="00AD1FD5">
            <w:pPr>
              <w:rPr>
                <w:rFonts w:ascii="Trebuchet MS" w:hAnsi="Trebuchet MS" w:cs="Times New Roman"/>
                <w:sz w:val="22"/>
                <w:szCs w:val="22"/>
              </w:rPr>
            </w:pPr>
          </w:p>
        </w:tc>
        <w:tc>
          <w:tcPr>
            <w:tcW w:w="4463" w:type="dxa"/>
          </w:tcPr>
          <w:p w14:paraId="5BBB1A5E" w14:textId="77777777" w:rsidR="00FB457F" w:rsidRPr="002C485B" w:rsidRDefault="00FB457F" w:rsidP="00AD1FD5">
            <w:pPr>
              <w:rPr>
                <w:rFonts w:ascii="Trebuchet MS" w:hAnsi="Trebuchet MS" w:cs="Times New Roman"/>
                <w:sz w:val="22"/>
                <w:szCs w:val="22"/>
              </w:rPr>
            </w:pPr>
          </w:p>
        </w:tc>
      </w:tr>
      <w:tr w:rsidR="00FB457F" w:rsidRPr="002C485B" w14:paraId="19F35D95" w14:textId="77777777" w:rsidTr="00AD1FD5">
        <w:tc>
          <w:tcPr>
            <w:tcW w:w="0" w:type="auto"/>
          </w:tcPr>
          <w:p w14:paraId="0341050F" w14:textId="77777777" w:rsidR="00FB457F" w:rsidRDefault="00FB457F" w:rsidP="00AD1FD5">
            <w:pPr>
              <w:rPr>
                <w:rFonts w:ascii="Trebuchet MS" w:hAnsi="Trebuchet MS" w:cs="Times New Roman"/>
                <w:sz w:val="22"/>
                <w:szCs w:val="22"/>
              </w:rPr>
            </w:pPr>
          </w:p>
        </w:tc>
        <w:tc>
          <w:tcPr>
            <w:tcW w:w="4234" w:type="dxa"/>
          </w:tcPr>
          <w:p w14:paraId="706BBB02" w14:textId="77777777" w:rsidR="00FB457F" w:rsidRPr="005053DD" w:rsidRDefault="00FB457F" w:rsidP="00AD1FD5">
            <w:pPr>
              <w:pStyle w:val="Heading2"/>
              <w:spacing w:before="0"/>
              <w:rPr>
                <w:rFonts w:ascii="Trebuchet MS" w:hAnsi="Trebuchet MS" w:cs="Arial"/>
                <w:color w:val="auto"/>
                <w:sz w:val="22"/>
                <w:szCs w:val="22"/>
                <w:lang w:bidi="hi-IN"/>
              </w:rPr>
            </w:pPr>
          </w:p>
        </w:tc>
        <w:tc>
          <w:tcPr>
            <w:tcW w:w="2052" w:type="dxa"/>
          </w:tcPr>
          <w:p w14:paraId="6FF21C29" w14:textId="77777777" w:rsidR="00FB457F" w:rsidRPr="002C485B" w:rsidRDefault="00FB457F" w:rsidP="00AD1FD5">
            <w:pPr>
              <w:rPr>
                <w:rFonts w:ascii="Trebuchet MS" w:hAnsi="Trebuchet MS" w:cs="Times New Roman"/>
                <w:sz w:val="22"/>
                <w:szCs w:val="22"/>
              </w:rPr>
            </w:pPr>
          </w:p>
        </w:tc>
        <w:tc>
          <w:tcPr>
            <w:tcW w:w="2727" w:type="dxa"/>
          </w:tcPr>
          <w:p w14:paraId="362F38F9" w14:textId="77777777" w:rsidR="00FB457F" w:rsidRPr="002C485B" w:rsidRDefault="00FB457F" w:rsidP="00AD1FD5">
            <w:pPr>
              <w:rPr>
                <w:rFonts w:ascii="Trebuchet MS" w:hAnsi="Trebuchet MS" w:cs="Times New Roman"/>
                <w:sz w:val="22"/>
                <w:szCs w:val="22"/>
              </w:rPr>
            </w:pPr>
          </w:p>
        </w:tc>
        <w:tc>
          <w:tcPr>
            <w:tcW w:w="4463" w:type="dxa"/>
          </w:tcPr>
          <w:p w14:paraId="4CA96779" w14:textId="77777777" w:rsidR="00FB457F" w:rsidRPr="002C485B" w:rsidRDefault="00FB457F" w:rsidP="00AD1FD5">
            <w:pPr>
              <w:rPr>
                <w:rFonts w:ascii="Trebuchet MS" w:hAnsi="Trebuchet MS" w:cs="Times New Roman"/>
                <w:sz w:val="22"/>
                <w:szCs w:val="22"/>
              </w:rPr>
            </w:pPr>
          </w:p>
        </w:tc>
      </w:tr>
    </w:tbl>
    <w:p w14:paraId="334FEB3B" w14:textId="77777777" w:rsidR="00FB457F" w:rsidRDefault="00FB457F" w:rsidP="00630DE9">
      <w:pPr>
        <w:spacing w:after="0" w:line="240" w:lineRule="auto"/>
        <w:jc w:val="both"/>
        <w:rPr>
          <w:rFonts w:ascii="Trebuchet MS" w:hAnsi="Trebuchet MS" w:cs="Times New Roman"/>
          <w:b/>
          <w:bCs/>
          <w:sz w:val="22"/>
          <w:szCs w:val="22"/>
        </w:rPr>
      </w:pPr>
    </w:p>
    <w:p w14:paraId="358560BB" w14:textId="77777777" w:rsidR="00716DD2" w:rsidRPr="00C51079" w:rsidRDefault="00716DD2" w:rsidP="00716DD2">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8DCB6C8" w14:textId="77777777" w:rsidR="00716DD2" w:rsidRPr="00C51079" w:rsidRDefault="00716DD2" w:rsidP="00716DD2">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65CF01F" w14:textId="77777777" w:rsidR="00716DD2" w:rsidRPr="00C51079" w:rsidRDefault="00716DD2" w:rsidP="00716DD2">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8"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5674AA74" w14:textId="77777777" w:rsidR="00716DD2" w:rsidRDefault="00716DD2" w:rsidP="00716DD2">
      <w:pPr>
        <w:tabs>
          <w:tab w:val="left" w:pos="993"/>
        </w:tabs>
        <w:spacing w:after="0" w:line="240" w:lineRule="auto"/>
        <w:jc w:val="both"/>
        <w:rPr>
          <w:rFonts w:ascii="Trebuchet MS" w:hAnsi="Trebuchet MS" w:cs="Times New Roman"/>
          <w:sz w:val="22"/>
          <w:szCs w:val="22"/>
        </w:rPr>
      </w:pPr>
    </w:p>
    <w:p w14:paraId="54BC1222" w14:textId="77777777" w:rsidR="00716DD2" w:rsidRPr="0033570F" w:rsidRDefault="00716DD2" w:rsidP="00716DD2">
      <w:pPr>
        <w:spacing w:after="0" w:line="240" w:lineRule="auto"/>
        <w:ind w:firstLine="851"/>
        <w:jc w:val="both"/>
        <w:rPr>
          <w:rFonts w:ascii="Trebuchet MS" w:hAnsi="Trebuchet MS" w:cs="Times New Roman"/>
          <w:b/>
          <w:bCs/>
          <w:sz w:val="22"/>
          <w:szCs w:val="22"/>
        </w:rPr>
      </w:pPr>
      <w:r w:rsidRPr="0033570F">
        <w:rPr>
          <w:rFonts w:ascii="Trebuchet MS" w:hAnsi="Trebuchet MS" w:cs="Times New Roman"/>
          <w:b/>
          <w:bCs/>
          <w:sz w:val="22"/>
          <w:szCs w:val="22"/>
        </w:rPr>
        <w:t>6.</w:t>
      </w:r>
      <w:r w:rsidRPr="0033570F">
        <w:rPr>
          <w:rFonts w:ascii="Trebuchet MS" w:hAnsi="Trebuchet MS" w:cs="Times New Roman"/>
          <w:b/>
          <w:bCs/>
          <w:sz w:val="22"/>
          <w:szCs w:val="22"/>
        </w:rPr>
        <w:tab/>
        <w:t>Patvirtinu, kad:</w:t>
      </w:r>
    </w:p>
    <w:p w14:paraId="4E109511"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6.1.</w:t>
      </w:r>
      <w:r w:rsidRPr="0033570F">
        <w:rPr>
          <w:rFonts w:ascii="Trebuchet MS" w:hAnsi="Trebuchet MS" w:cs="Times New Roman"/>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D338A89"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lastRenderedPageBreak/>
        <w:t>6.2.</w:t>
      </w:r>
      <w:r w:rsidRPr="0033570F">
        <w:rPr>
          <w:rFonts w:ascii="Trebuchet MS" w:hAnsi="Trebuchet MS" w:cs="Times New Roman"/>
          <w:sz w:val="22"/>
          <w:szCs w:val="22"/>
        </w:rPr>
        <w:tab/>
        <w:t>sutinku su pirkimo dokumentuose nustatytomis sąlygomis ir procedūromis;</w:t>
      </w:r>
    </w:p>
    <w:p w14:paraId="6D56900B"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6.3.</w:t>
      </w:r>
      <w:r w:rsidRPr="0033570F">
        <w:rPr>
          <w:rFonts w:ascii="Trebuchet MS" w:hAnsi="Trebuchet MS" w:cs="Times New Roman"/>
          <w:sz w:val="22"/>
          <w:szCs w:val="22"/>
        </w:rPr>
        <w:tab/>
        <w:t>siūlomas pirkimo objektas visiškai atitinka pirkimo dokumentuose nurodytus reikalavimus;</w:t>
      </w:r>
    </w:p>
    <w:p w14:paraId="2CE0F3F4"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6.4.</w:t>
      </w:r>
      <w:r w:rsidRPr="0033570F">
        <w:rPr>
          <w:rFonts w:ascii="Trebuchet MS" w:hAnsi="Trebuchet MS" w:cs="Times New Roman"/>
          <w:sz w:val="22"/>
          <w:szCs w:val="22"/>
        </w:rPr>
        <w:tab/>
        <w:t>pasiūlymo dokumentuose pateikti duomenys ir informacija yra teisinga ir apima viską, ko reikia tinkamam sutarties įvykdymui;</w:t>
      </w:r>
    </w:p>
    <w:p w14:paraId="4CFB9827"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6.5.</w:t>
      </w:r>
      <w:r w:rsidRPr="0033570F">
        <w:rPr>
          <w:rFonts w:ascii="Trebuchet MS" w:hAnsi="Trebuchet MS" w:cs="Times New Roman"/>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p>
    <w:p w14:paraId="6B08F911"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6.6.</w:t>
      </w:r>
      <w:r w:rsidRPr="0033570F">
        <w:rPr>
          <w:rFonts w:ascii="Trebuchet MS" w:hAnsi="Trebuchet MS" w:cs="Times New Roman"/>
          <w:sz w:val="22"/>
          <w:szCs w:val="22"/>
        </w:rPr>
        <w:tab/>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2¹ dalyje;</w:t>
      </w:r>
    </w:p>
    <w:p w14:paraId="5247E667"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6.7.</w:t>
      </w:r>
      <w:r w:rsidRPr="0033570F">
        <w:rPr>
          <w:rFonts w:ascii="Trebuchet MS" w:hAnsi="Trebuchet MS" w:cs="Times New Roman"/>
          <w:sz w:val="22"/>
          <w:szCs w:val="22"/>
        </w:rPr>
        <w:tab/>
        <w:t xml:space="preserve">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 </w:t>
      </w:r>
    </w:p>
    <w:p w14:paraId="2B5EE68B"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a) Rusijos pilietis, fizinis ar juridinis asmuo, subjektas ar organizacija, įsisteigęs Rusijoje; </w:t>
      </w:r>
    </w:p>
    <w:p w14:paraId="72BF3643"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b) juridinis asmuo, subjektas ar organizacija, kuriuose daugiau kaip 50 proc. nuosavybės teisių tiesiogiai ar netiesiogiai priklauso a punkte nurodytam subjektui; </w:t>
      </w:r>
    </w:p>
    <w:p w14:paraId="2C91AB64" w14:textId="77777777" w:rsidR="00716DD2" w:rsidRPr="0033570F" w:rsidRDefault="00716DD2" w:rsidP="00716DD2">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c) fizinis ar juridinis asmuo, subjektas ar organizacija, veikiantys a arba b punkte nurodyto subjekto vardu ar jo nurodymu</w:t>
      </w:r>
      <w:r>
        <w:rPr>
          <w:rFonts w:ascii="Trebuchet MS" w:hAnsi="Trebuchet MS" w:cs="Times New Roman"/>
          <w:sz w:val="22"/>
          <w:szCs w:val="22"/>
        </w:rPr>
        <w:t>.</w:t>
      </w:r>
    </w:p>
    <w:p w14:paraId="4A23D79A" w14:textId="77777777" w:rsidR="00FB457F" w:rsidRDefault="00FB457F" w:rsidP="00630DE9">
      <w:pPr>
        <w:spacing w:after="0" w:line="240" w:lineRule="auto"/>
        <w:jc w:val="both"/>
        <w:rPr>
          <w:rFonts w:ascii="Trebuchet MS" w:hAnsi="Trebuchet MS" w:cs="Times New Roman"/>
          <w:b/>
          <w:bCs/>
          <w:sz w:val="22"/>
          <w:szCs w:val="22"/>
        </w:rPr>
      </w:pPr>
    </w:p>
    <w:p w14:paraId="194E517C" w14:textId="77777777" w:rsidR="00EF401B" w:rsidRDefault="00EF401B" w:rsidP="00A51B97">
      <w:pPr>
        <w:pStyle w:val="ListParagraph"/>
        <w:tabs>
          <w:tab w:val="left" w:pos="993"/>
        </w:tabs>
        <w:spacing w:after="0" w:line="240" w:lineRule="auto"/>
        <w:ind w:left="567"/>
        <w:jc w:val="both"/>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DD742F">
      <w:pPr>
        <w:pStyle w:val="Heading2"/>
        <w:jc w:val="both"/>
        <w:rPr>
          <w:rFonts w:ascii="Trebuchet MS" w:hAnsi="Trebuchet MS"/>
          <w:b/>
          <w:bCs/>
          <w:color w:val="auto"/>
          <w:sz w:val="22"/>
          <w:szCs w:val="22"/>
          <w:lang w:eastAsia="zh-CN"/>
        </w:rPr>
      </w:pPr>
    </w:p>
    <w:sectPr w:rsidR="002A30AF" w:rsidRPr="00FC0297" w:rsidSect="00A6707D">
      <w:footerReference w:type="default" r:id="rId10"/>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F572D" w14:textId="77777777" w:rsidR="00DD279B" w:rsidRDefault="00DD279B" w:rsidP="00D05666">
      <w:r>
        <w:separator/>
      </w:r>
    </w:p>
  </w:endnote>
  <w:endnote w:type="continuationSeparator" w:id="0">
    <w:p w14:paraId="72CCF5D2" w14:textId="77777777" w:rsidR="00DD279B" w:rsidRDefault="00DD279B" w:rsidP="00D05666">
      <w:r>
        <w:continuationSeparator/>
      </w:r>
    </w:p>
  </w:endnote>
  <w:endnote w:type="continuationNotice" w:id="1">
    <w:p w14:paraId="4ED9D714" w14:textId="77777777" w:rsidR="00DD279B" w:rsidRDefault="00DD2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073E6E" w:rsidRPr="002D368A" w:rsidRDefault="00073E6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BDD07" w14:textId="77777777" w:rsidR="00DD279B" w:rsidRDefault="00DD279B" w:rsidP="00D05666">
      <w:r>
        <w:separator/>
      </w:r>
    </w:p>
  </w:footnote>
  <w:footnote w:type="continuationSeparator" w:id="0">
    <w:p w14:paraId="062BBB98" w14:textId="77777777" w:rsidR="00DD279B" w:rsidRDefault="00DD279B" w:rsidP="00D05666">
      <w:r>
        <w:continuationSeparator/>
      </w:r>
    </w:p>
  </w:footnote>
  <w:footnote w:type="continuationNotice" w:id="1">
    <w:p w14:paraId="5F807ADF" w14:textId="77777777" w:rsidR="00DD279B" w:rsidRDefault="00DD27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7"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2A2215F"/>
    <w:multiLevelType w:val="hybridMultilevel"/>
    <w:tmpl w:val="BDAAD6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CA0099"/>
    <w:multiLevelType w:val="hybridMultilevel"/>
    <w:tmpl w:val="1E0AA5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2"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27"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935022969">
    <w:abstractNumId w:val="9"/>
  </w:num>
  <w:num w:numId="2" w16cid:durableId="968828431">
    <w:abstractNumId w:val="25"/>
  </w:num>
  <w:num w:numId="3" w16cid:durableId="1406299757">
    <w:abstractNumId w:val="30"/>
  </w:num>
  <w:num w:numId="4" w16cid:durableId="1274289727">
    <w:abstractNumId w:val="6"/>
  </w:num>
  <w:num w:numId="5" w16cid:durableId="1294747221">
    <w:abstractNumId w:val="15"/>
  </w:num>
  <w:num w:numId="6" w16cid:durableId="1732121327">
    <w:abstractNumId w:val="23"/>
  </w:num>
  <w:num w:numId="7" w16cid:durableId="206063365">
    <w:abstractNumId w:val="10"/>
  </w:num>
  <w:num w:numId="8" w16cid:durableId="807940798">
    <w:abstractNumId w:val="19"/>
  </w:num>
  <w:num w:numId="9" w16cid:durableId="987519291">
    <w:abstractNumId w:val="22"/>
  </w:num>
  <w:num w:numId="10" w16cid:durableId="1987008331">
    <w:abstractNumId w:val="24"/>
  </w:num>
  <w:num w:numId="11" w16cid:durableId="181208331">
    <w:abstractNumId w:val="17"/>
  </w:num>
  <w:num w:numId="12" w16cid:durableId="904880772">
    <w:abstractNumId w:val="21"/>
  </w:num>
  <w:num w:numId="13" w16cid:durableId="1588267924">
    <w:abstractNumId w:val="12"/>
  </w:num>
  <w:num w:numId="14" w16cid:durableId="1709211646">
    <w:abstractNumId w:val="16"/>
  </w:num>
  <w:num w:numId="15" w16cid:durableId="699011077">
    <w:abstractNumId w:val="31"/>
  </w:num>
  <w:num w:numId="16" w16cid:durableId="1178304099">
    <w:abstractNumId w:val="28"/>
  </w:num>
  <w:num w:numId="17" w16cid:durableId="166748221">
    <w:abstractNumId w:val="27"/>
  </w:num>
  <w:num w:numId="18" w16cid:durableId="1852336968">
    <w:abstractNumId w:val="18"/>
  </w:num>
  <w:num w:numId="19" w16cid:durableId="902911753">
    <w:abstractNumId w:val="7"/>
  </w:num>
  <w:num w:numId="20" w16cid:durableId="1398673473">
    <w:abstractNumId w:val="11"/>
  </w:num>
  <w:num w:numId="21" w16cid:durableId="1773429603">
    <w:abstractNumId w:val="0"/>
  </w:num>
  <w:num w:numId="22" w16cid:durableId="79299503">
    <w:abstractNumId w:val="1"/>
  </w:num>
  <w:num w:numId="23" w16cid:durableId="60565887">
    <w:abstractNumId w:val="2"/>
  </w:num>
  <w:num w:numId="24" w16cid:durableId="1307197605">
    <w:abstractNumId w:val="3"/>
  </w:num>
  <w:num w:numId="25" w16cid:durableId="921135207">
    <w:abstractNumId w:val="4"/>
  </w:num>
  <w:num w:numId="26" w16cid:durableId="1374043299">
    <w:abstractNumId w:val="13"/>
  </w:num>
  <w:num w:numId="27" w16cid:durableId="1172180461">
    <w:abstractNumId w:val="26"/>
  </w:num>
  <w:num w:numId="28" w16cid:durableId="1909421148">
    <w:abstractNumId w:val="29"/>
  </w:num>
  <w:num w:numId="29" w16cid:durableId="2059671119">
    <w:abstractNumId w:val="14"/>
  </w:num>
  <w:num w:numId="30" w16cid:durableId="1846090671">
    <w:abstractNumId w:val="20"/>
  </w:num>
  <w:num w:numId="31" w16cid:durableId="1749887155">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4B7B"/>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2607"/>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4728"/>
    <w:rsid w:val="00044B63"/>
    <w:rsid w:val="000455B9"/>
    <w:rsid w:val="00045C1F"/>
    <w:rsid w:val="000464E8"/>
    <w:rsid w:val="000466D2"/>
    <w:rsid w:val="00047791"/>
    <w:rsid w:val="00047F6B"/>
    <w:rsid w:val="00047F87"/>
    <w:rsid w:val="0005148B"/>
    <w:rsid w:val="00051E9D"/>
    <w:rsid w:val="00052365"/>
    <w:rsid w:val="0005295E"/>
    <w:rsid w:val="00052C84"/>
    <w:rsid w:val="00053F9B"/>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3E6E"/>
    <w:rsid w:val="000749D7"/>
    <w:rsid w:val="00074A01"/>
    <w:rsid w:val="0007511C"/>
    <w:rsid w:val="000757D8"/>
    <w:rsid w:val="00075D27"/>
    <w:rsid w:val="000771F4"/>
    <w:rsid w:val="00080396"/>
    <w:rsid w:val="00080F53"/>
    <w:rsid w:val="0008241E"/>
    <w:rsid w:val="00082F6A"/>
    <w:rsid w:val="00085478"/>
    <w:rsid w:val="00085609"/>
    <w:rsid w:val="00085676"/>
    <w:rsid w:val="000859C8"/>
    <w:rsid w:val="00086D57"/>
    <w:rsid w:val="00087EFE"/>
    <w:rsid w:val="00090061"/>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99"/>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442A"/>
    <w:rsid w:val="000E51A9"/>
    <w:rsid w:val="000E5999"/>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03FB"/>
    <w:rsid w:val="0011199A"/>
    <w:rsid w:val="001126FB"/>
    <w:rsid w:val="00112989"/>
    <w:rsid w:val="0011320C"/>
    <w:rsid w:val="0011344C"/>
    <w:rsid w:val="00113B07"/>
    <w:rsid w:val="00114781"/>
    <w:rsid w:val="00114ADA"/>
    <w:rsid w:val="00114FC0"/>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5425"/>
    <w:rsid w:val="0014616E"/>
    <w:rsid w:val="00146638"/>
    <w:rsid w:val="00146769"/>
    <w:rsid w:val="00146870"/>
    <w:rsid w:val="00146BC9"/>
    <w:rsid w:val="00146EB6"/>
    <w:rsid w:val="00147A63"/>
    <w:rsid w:val="00147A8C"/>
    <w:rsid w:val="001501DF"/>
    <w:rsid w:val="00150FEB"/>
    <w:rsid w:val="001520D5"/>
    <w:rsid w:val="00152874"/>
    <w:rsid w:val="0015376E"/>
    <w:rsid w:val="001538C5"/>
    <w:rsid w:val="00153D1C"/>
    <w:rsid w:val="001550F5"/>
    <w:rsid w:val="00155A0E"/>
    <w:rsid w:val="00156AC9"/>
    <w:rsid w:val="0016047F"/>
    <w:rsid w:val="0016079F"/>
    <w:rsid w:val="001607EC"/>
    <w:rsid w:val="001616A9"/>
    <w:rsid w:val="00164443"/>
    <w:rsid w:val="001647BD"/>
    <w:rsid w:val="00165587"/>
    <w:rsid w:val="0016665C"/>
    <w:rsid w:val="00166D03"/>
    <w:rsid w:val="00167555"/>
    <w:rsid w:val="00167D67"/>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F2D"/>
    <w:rsid w:val="00181168"/>
    <w:rsid w:val="00181511"/>
    <w:rsid w:val="00182E25"/>
    <w:rsid w:val="00183421"/>
    <w:rsid w:val="001850B5"/>
    <w:rsid w:val="00185454"/>
    <w:rsid w:val="00185997"/>
    <w:rsid w:val="00185BC4"/>
    <w:rsid w:val="0019130D"/>
    <w:rsid w:val="001917A6"/>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492A"/>
    <w:rsid w:val="001A5289"/>
    <w:rsid w:val="001A544A"/>
    <w:rsid w:val="001A5FBA"/>
    <w:rsid w:val="001A67B2"/>
    <w:rsid w:val="001A6863"/>
    <w:rsid w:val="001A6AF4"/>
    <w:rsid w:val="001A7B3D"/>
    <w:rsid w:val="001B0DA3"/>
    <w:rsid w:val="001B1140"/>
    <w:rsid w:val="001B1DFE"/>
    <w:rsid w:val="001B2226"/>
    <w:rsid w:val="001B2A3F"/>
    <w:rsid w:val="001B370C"/>
    <w:rsid w:val="001B3C7D"/>
    <w:rsid w:val="001B4C25"/>
    <w:rsid w:val="001B5073"/>
    <w:rsid w:val="001B50F3"/>
    <w:rsid w:val="001C03A7"/>
    <w:rsid w:val="001C1AD0"/>
    <w:rsid w:val="001C1CC5"/>
    <w:rsid w:val="001C24BC"/>
    <w:rsid w:val="001C305A"/>
    <w:rsid w:val="001C401F"/>
    <w:rsid w:val="001C468D"/>
    <w:rsid w:val="001C4910"/>
    <w:rsid w:val="001C4F12"/>
    <w:rsid w:val="001C635E"/>
    <w:rsid w:val="001C6757"/>
    <w:rsid w:val="001C7D66"/>
    <w:rsid w:val="001C7F48"/>
    <w:rsid w:val="001D39F6"/>
    <w:rsid w:val="001D48DE"/>
    <w:rsid w:val="001D65F8"/>
    <w:rsid w:val="001D7492"/>
    <w:rsid w:val="001E0107"/>
    <w:rsid w:val="001E0214"/>
    <w:rsid w:val="001E18D9"/>
    <w:rsid w:val="001E250F"/>
    <w:rsid w:val="001E2BC5"/>
    <w:rsid w:val="001E5B7F"/>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6E7F"/>
    <w:rsid w:val="002078F6"/>
    <w:rsid w:val="0020796D"/>
    <w:rsid w:val="00207E02"/>
    <w:rsid w:val="00207FAC"/>
    <w:rsid w:val="00210587"/>
    <w:rsid w:val="00210F6A"/>
    <w:rsid w:val="00212C25"/>
    <w:rsid w:val="002135C6"/>
    <w:rsid w:val="002139A0"/>
    <w:rsid w:val="00213CD1"/>
    <w:rsid w:val="002140C5"/>
    <w:rsid w:val="00214D4B"/>
    <w:rsid w:val="00215103"/>
    <w:rsid w:val="002163DC"/>
    <w:rsid w:val="002172B0"/>
    <w:rsid w:val="00217893"/>
    <w:rsid w:val="00220B88"/>
    <w:rsid w:val="002211A8"/>
    <w:rsid w:val="00221235"/>
    <w:rsid w:val="00221BCB"/>
    <w:rsid w:val="00221CC0"/>
    <w:rsid w:val="00223614"/>
    <w:rsid w:val="002237E0"/>
    <w:rsid w:val="0022472B"/>
    <w:rsid w:val="002256CF"/>
    <w:rsid w:val="00225BEF"/>
    <w:rsid w:val="00225D32"/>
    <w:rsid w:val="0022627F"/>
    <w:rsid w:val="002265A8"/>
    <w:rsid w:val="002267DE"/>
    <w:rsid w:val="002279BC"/>
    <w:rsid w:val="00227B2E"/>
    <w:rsid w:val="002304B0"/>
    <w:rsid w:val="00231166"/>
    <w:rsid w:val="00232C71"/>
    <w:rsid w:val="00233169"/>
    <w:rsid w:val="00233594"/>
    <w:rsid w:val="00234717"/>
    <w:rsid w:val="00234920"/>
    <w:rsid w:val="0023505D"/>
    <w:rsid w:val="00236983"/>
    <w:rsid w:val="00236F45"/>
    <w:rsid w:val="002374F8"/>
    <w:rsid w:val="00237EA0"/>
    <w:rsid w:val="002415C7"/>
    <w:rsid w:val="0024180E"/>
    <w:rsid w:val="002422AC"/>
    <w:rsid w:val="002430AE"/>
    <w:rsid w:val="00244688"/>
    <w:rsid w:val="002476D5"/>
    <w:rsid w:val="00247C64"/>
    <w:rsid w:val="002510C4"/>
    <w:rsid w:val="00251D4A"/>
    <w:rsid w:val="00253090"/>
    <w:rsid w:val="00254895"/>
    <w:rsid w:val="00255225"/>
    <w:rsid w:val="002601F1"/>
    <w:rsid w:val="002603C7"/>
    <w:rsid w:val="00260AD0"/>
    <w:rsid w:val="002616A9"/>
    <w:rsid w:val="002617A4"/>
    <w:rsid w:val="002620D1"/>
    <w:rsid w:val="00262386"/>
    <w:rsid w:val="00262D3D"/>
    <w:rsid w:val="00262F57"/>
    <w:rsid w:val="00263E03"/>
    <w:rsid w:val="00263E7F"/>
    <w:rsid w:val="0026424A"/>
    <w:rsid w:val="00264AF6"/>
    <w:rsid w:val="00264C2B"/>
    <w:rsid w:val="00265E3E"/>
    <w:rsid w:val="00267751"/>
    <w:rsid w:val="00267E9A"/>
    <w:rsid w:val="002712C0"/>
    <w:rsid w:val="00271411"/>
    <w:rsid w:val="002734FB"/>
    <w:rsid w:val="00273F59"/>
    <w:rsid w:val="00274C8A"/>
    <w:rsid w:val="0027575B"/>
    <w:rsid w:val="00275B72"/>
    <w:rsid w:val="00275C57"/>
    <w:rsid w:val="00280265"/>
    <w:rsid w:val="00280AF0"/>
    <w:rsid w:val="00281309"/>
    <w:rsid w:val="00281311"/>
    <w:rsid w:val="00281735"/>
    <w:rsid w:val="002827A2"/>
    <w:rsid w:val="00282C67"/>
    <w:rsid w:val="00283342"/>
    <w:rsid w:val="00283391"/>
    <w:rsid w:val="00283C6E"/>
    <w:rsid w:val="00283D6A"/>
    <w:rsid w:val="00284221"/>
    <w:rsid w:val="002847F1"/>
    <w:rsid w:val="00284C3F"/>
    <w:rsid w:val="00285B02"/>
    <w:rsid w:val="00285E5E"/>
    <w:rsid w:val="0028726D"/>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5A95"/>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3F98"/>
    <w:rsid w:val="002B42DA"/>
    <w:rsid w:val="002B5FDE"/>
    <w:rsid w:val="002B6A6F"/>
    <w:rsid w:val="002B6B9E"/>
    <w:rsid w:val="002B6FEA"/>
    <w:rsid w:val="002C14FC"/>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590"/>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5EA9"/>
    <w:rsid w:val="002E6BB6"/>
    <w:rsid w:val="002E780C"/>
    <w:rsid w:val="002E7C07"/>
    <w:rsid w:val="002F05C1"/>
    <w:rsid w:val="002F0663"/>
    <w:rsid w:val="002F0BCF"/>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489A"/>
    <w:rsid w:val="003049FC"/>
    <w:rsid w:val="00304E45"/>
    <w:rsid w:val="00306D9F"/>
    <w:rsid w:val="00306F87"/>
    <w:rsid w:val="003074D1"/>
    <w:rsid w:val="003101E1"/>
    <w:rsid w:val="00310C95"/>
    <w:rsid w:val="0031109D"/>
    <w:rsid w:val="00311BDE"/>
    <w:rsid w:val="00311D9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44B0"/>
    <w:rsid w:val="00325A84"/>
    <w:rsid w:val="00326357"/>
    <w:rsid w:val="00326CB7"/>
    <w:rsid w:val="00326F19"/>
    <w:rsid w:val="00326F9E"/>
    <w:rsid w:val="003300F2"/>
    <w:rsid w:val="00331673"/>
    <w:rsid w:val="00331ED1"/>
    <w:rsid w:val="003328D9"/>
    <w:rsid w:val="00333BFA"/>
    <w:rsid w:val="00334EB8"/>
    <w:rsid w:val="00335A01"/>
    <w:rsid w:val="00335DA5"/>
    <w:rsid w:val="00335FB2"/>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4024"/>
    <w:rsid w:val="00354BDC"/>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5DA"/>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0CB"/>
    <w:rsid w:val="00394C27"/>
    <w:rsid w:val="00395215"/>
    <w:rsid w:val="003A050E"/>
    <w:rsid w:val="003A050F"/>
    <w:rsid w:val="003A1120"/>
    <w:rsid w:val="003A1229"/>
    <w:rsid w:val="003A2392"/>
    <w:rsid w:val="003A2F4F"/>
    <w:rsid w:val="003A30C5"/>
    <w:rsid w:val="003A35E8"/>
    <w:rsid w:val="003A3C99"/>
    <w:rsid w:val="003A441C"/>
    <w:rsid w:val="003A56DF"/>
    <w:rsid w:val="003A5DB1"/>
    <w:rsid w:val="003A65F9"/>
    <w:rsid w:val="003A6BC4"/>
    <w:rsid w:val="003B03D1"/>
    <w:rsid w:val="003B12DE"/>
    <w:rsid w:val="003B16E8"/>
    <w:rsid w:val="003B18D9"/>
    <w:rsid w:val="003B39F9"/>
    <w:rsid w:val="003B5C7E"/>
    <w:rsid w:val="003B6190"/>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884"/>
    <w:rsid w:val="003C6C3A"/>
    <w:rsid w:val="003C6C7B"/>
    <w:rsid w:val="003C7028"/>
    <w:rsid w:val="003C728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3B0B"/>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2FA7"/>
    <w:rsid w:val="00403C06"/>
    <w:rsid w:val="00403C4D"/>
    <w:rsid w:val="00404533"/>
    <w:rsid w:val="0040472C"/>
    <w:rsid w:val="004047D7"/>
    <w:rsid w:val="00404C4C"/>
    <w:rsid w:val="0040571B"/>
    <w:rsid w:val="00405855"/>
    <w:rsid w:val="00405D65"/>
    <w:rsid w:val="0040657F"/>
    <w:rsid w:val="00407939"/>
    <w:rsid w:val="004111A5"/>
    <w:rsid w:val="00411BD7"/>
    <w:rsid w:val="00411E69"/>
    <w:rsid w:val="00411EAA"/>
    <w:rsid w:val="0041208A"/>
    <w:rsid w:val="00412502"/>
    <w:rsid w:val="00412891"/>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121A"/>
    <w:rsid w:val="00432574"/>
    <w:rsid w:val="0043288C"/>
    <w:rsid w:val="004328BA"/>
    <w:rsid w:val="00432943"/>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12E9"/>
    <w:rsid w:val="004525F0"/>
    <w:rsid w:val="00452C1D"/>
    <w:rsid w:val="004533A7"/>
    <w:rsid w:val="00453770"/>
    <w:rsid w:val="00453E97"/>
    <w:rsid w:val="0045566D"/>
    <w:rsid w:val="004556B6"/>
    <w:rsid w:val="00455810"/>
    <w:rsid w:val="00455AA9"/>
    <w:rsid w:val="00455FA5"/>
    <w:rsid w:val="0045610B"/>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852"/>
    <w:rsid w:val="00467B1D"/>
    <w:rsid w:val="00471043"/>
    <w:rsid w:val="004713B5"/>
    <w:rsid w:val="00472F7A"/>
    <w:rsid w:val="00472F8C"/>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AAE"/>
    <w:rsid w:val="00491BCB"/>
    <w:rsid w:val="00494558"/>
    <w:rsid w:val="004949B3"/>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5E58"/>
    <w:rsid w:val="004C7323"/>
    <w:rsid w:val="004C7449"/>
    <w:rsid w:val="004C7DC4"/>
    <w:rsid w:val="004C7E0B"/>
    <w:rsid w:val="004C7E53"/>
    <w:rsid w:val="004C7F77"/>
    <w:rsid w:val="004D017C"/>
    <w:rsid w:val="004D1010"/>
    <w:rsid w:val="004D1332"/>
    <w:rsid w:val="004D19FA"/>
    <w:rsid w:val="004D1B6A"/>
    <w:rsid w:val="004D2218"/>
    <w:rsid w:val="004D235D"/>
    <w:rsid w:val="004D248A"/>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D9B"/>
    <w:rsid w:val="004E6E3E"/>
    <w:rsid w:val="004E6F7E"/>
    <w:rsid w:val="004E71CB"/>
    <w:rsid w:val="004F0C1D"/>
    <w:rsid w:val="004F13EF"/>
    <w:rsid w:val="004F1E4F"/>
    <w:rsid w:val="004F22A1"/>
    <w:rsid w:val="004F30E1"/>
    <w:rsid w:val="004F33F0"/>
    <w:rsid w:val="004F4FA8"/>
    <w:rsid w:val="004F6FEF"/>
    <w:rsid w:val="004F7943"/>
    <w:rsid w:val="005002B8"/>
    <w:rsid w:val="00500818"/>
    <w:rsid w:val="00501200"/>
    <w:rsid w:val="00501442"/>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5F4F"/>
    <w:rsid w:val="0051611C"/>
    <w:rsid w:val="00516502"/>
    <w:rsid w:val="005209A8"/>
    <w:rsid w:val="00521CBD"/>
    <w:rsid w:val="00522200"/>
    <w:rsid w:val="00523142"/>
    <w:rsid w:val="005238BC"/>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5F7"/>
    <w:rsid w:val="005357BB"/>
    <w:rsid w:val="00536925"/>
    <w:rsid w:val="005377B5"/>
    <w:rsid w:val="005379E7"/>
    <w:rsid w:val="00540094"/>
    <w:rsid w:val="00540935"/>
    <w:rsid w:val="00540C9A"/>
    <w:rsid w:val="0054118B"/>
    <w:rsid w:val="0054132A"/>
    <w:rsid w:val="0054149D"/>
    <w:rsid w:val="005420ED"/>
    <w:rsid w:val="00542A74"/>
    <w:rsid w:val="00542C8A"/>
    <w:rsid w:val="005448A6"/>
    <w:rsid w:val="00547265"/>
    <w:rsid w:val="00547443"/>
    <w:rsid w:val="00547D6E"/>
    <w:rsid w:val="005505A6"/>
    <w:rsid w:val="005505BF"/>
    <w:rsid w:val="00551B0D"/>
    <w:rsid w:val="0055209A"/>
    <w:rsid w:val="00553286"/>
    <w:rsid w:val="00553E2C"/>
    <w:rsid w:val="0055476C"/>
    <w:rsid w:val="00555DDB"/>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1D"/>
    <w:rsid w:val="005717E5"/>
    <w:rsid w:val="005717E7"/>
    <w:rsid w:val="0057188A"/>
    <w:rsid w:val="0057348B"/>
    <w:rsid w:val="005753B6"/>
    <w:rsid w:val="0057636E"/>
    <w:rsid w:val="005769FF"/>
    <w:rsid w:val="005806D2"/>
    <w:rsid w:val="00580F27"/>
    <w:rsid w:val="00581FC9"/>
    <w:rsid w:val="00583195"/>
    <w:rsid w:val="00583B84"/>
    <w:rsid w:val="00584DCB"/>
    <w:rsid w:val="0058525D"/>
    <w:rsid w:val="00585C84"/>
    <w:rsid w:val="00586319"/>
    <w:rsid w:val="0058713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43B"/>
    <w:rsid w:val="005A07D8"/>
    <w:rsid w:val="005A12CD"/>
    <w:rsid w:val="005A1EC3"/>
    <w:rsid w:val="005A5D72"/>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2186"/>
    <w:rsid w:val="00603E31"/>
    <w:rsid w:val="006041B7"/>
    <w:rsid w:val="0060473F"/>
    <w:rsid w:val="00605D03"/>
    <w:rsid w:val="00607C46"/>
    <w:rsid w:val="00610270"/>
    <w:rsid w:val="00610603"/>
    <w:rsid w:val="00611746"/>
    <w:rsid w:val="00612028"/>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F37"/>
    <w:rsid w:val="00623F56"/>
    <w:rsid w:val="006242E9"/>
    <w:rsid w:val="006250F6"/>
    <w:rsid w:val="006258F1"/>
    <w:rsid w:val="00626341"/>
    <w:rsid w:val="00626BBC"/>
    <w:rsid w:val="006274B9"/>
    <w:rsid w:val="00627589"/>
    <w:rsid w:val="00627808"/>
    <w:rsid w:val="0062788C"/>
    <w:rsid w:val="00627C8F"/>
    <w:rsid w:val="00627CD4"/>
    <w:rsid w:val="006303B7"/>
    <w:rsid w:val="00630DE9"/>
    <w:rsid w:val="00630F03"/>
    <w:rsid w:val="00631E78"/>
    <w:rsid w:val="00632B0E"/>
    <w:rsid w:val="00633526"/>
    <w:rsid w:val="00634647"/>
    <w:rsid w:val="0063491E"/>
    <w:rsid w:val="006349FB"/>
    <w:rsid w:val="00634E47"/>
    <w:rsid w:val="00635013"/>
    <w:rsid w:val="00635443"/>
    <w:rsid w:val="0063557A"/>
    <w:rsid w:val="006358EB"/>
    <w:rsid w:val="00636208"/>
    <w:rsid w:val="00636500"/>
    <w:rsid w:val="00637C22"/>
    <w:rsid w:val="00637E6C"/>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1FEC"/>
    <w:rsid w:val="00653069"/>
    <w:rsid w:val="0065354D"/>
    <w:rsid w:val="00653A37"/>
    <w:rsid w:val="006541EB"/>
    <w:rsid w:val="006545F9"/>
    <w:rsid w:val="00655252"/>
    <w:rsid w:val="006553EF"/>
    <w:rsid w:val="006555D9"/>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1E54"/>
    <w:rsid w:val="0067281B"/>
    <w:rsid w:val="00673538"/>
    <w:rsid w:val="00674243"/>
    <w:rsid w:val="00674313"/>
    <w:rsid w:val="006749E6"/>
    <w:rsid w:val="0067544C"/>
    <w:rsid w:val="00676BA9"/>
    <w:rsid w:val="00680281"/>
    <w:rsid w:val="00681CDE"/>
    <w:rsid w:val="006824FC"/>
    <w:rsid w:val="006832FF"/>
    <w:rsid w:val="0068448B"/>
    <w:rsid w:val="006853B3"/>
    <w:rsid w:val="00685C49"/>
    <w:rsid w:val="00686DBB"/>
    <w:rsid w:val="00687997"/>
    <w:rsid w:val="00687E47"/>
    <w:rsid w:val="0069058D"/>
    <w:rsid w:val="00691EA5"/>
    <w:rsid w:val="00692200"/>
    <w:rsid w:val="00693D98"/>
    <w:rsid w:val="00694911"/>
    <w:rsid w:val="00695223"/>
    <w:rsid w:val="00696EED"/>
    <w:rsid w:val="00696F73"/>
    <w:rsid w:val="006978CF"/>
    <w:rsid w:val="00697ADF"/>
    <w:rsid w:val="006A1D16"/>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B6EAD"/>
    <w:rsid w:val="006C0F82"/>
    <w:rsid w:val="006C176F"/>
    <w:rsid w:val="006C1CEA"/>
    <w:rsid w:val="006C2ED7"/>
    <w:rsid w:val="006C30A2"/>
    <w:rsid w:val="006C4A69"/>
    <w:rsid w:val="006C613D"/>
    <w:rsid w:val="006C6272"/>
    <w:rsid w:val="006C63B5"/>
    <w:rsid w:val="006C6B7B"/>
    <w:rsid w:val="006C7B51"/>
    <w:rsid w:val="006D0022"/>
    <w:rsid w:val="006D2363"/>
    <w:rsid w:val="006D3202"/>
    <w:rsid w:val="006D3C8B"/>
    <w:rsid w:val="006D463E"/>
    <w:rsid w:val="006D5013"/>
    <w:rsid w:val="006D5627"/>
    <w:rsid w:val="006D5727"/>
    <w:rsid w:val="006D6694"/>
    <w:rsid w:val="006E02D5"/>
    <w:rsid w:val="006E04DD"/>
    <w:rsid w:val="006E0B40"/>
    <w:rsid w:val="006E28A8"/>
    <w:rsid w:val="006E28D7"/>
    <w:rsid w:val="006E2957"/>
    <w:rsid w:val="006E533D"/>
    <w:rsid w:val="006E5728"/>
    <w:rsid w:val="006E59F5"/>
    <w:rsid w:val="006E611B"/>
    <w:rsid w:val="006E6783"/>
    <w:rsid w:val="006E6883"/>
    <w:rsid w:val="006E75C7"/>
    <w:rsid w:val="006E7679"/>
    <w:rsid w:val="006F0E25"/>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6899"/>
    <w:rsid w:val="00706BD5"/>
    <w:rsid w:val="00706F4D"/>
    <w:rsid w:val="00707445"/>
    <w:rsid w:val="00710F05"/>
    <w:rsid w:val="007128D8"/>
    <w:rsid w:val="007128DA"/>
    <w:rsid w:val="007129D2"/>
    <w:rsid w:val="00712D53"/>
    <w:rsid w:val="00714305"/>
    <w:rsid w:val="007160DA"/>
    <w:rsid w:val="0071650A"/>
    <w:rsid w:val="00716B5A"/>
    <w:rsid w:val="00716DD2"/>
    <w:rsid w:val="00716F5E"/>
    <w:rsid w:val="00717029"/>
    <w:rsid w:val="00717339"/>
    <w:rsid w:val="007175D7"/>
    <w:rsid w:val="00717909"/>
    <w:rsid w:val="00717D94"/>
    <w:rsid w:val="00720E2A"/>
    <w:rsid w:val="0072163C"/>
    <w:rsid w:val="00721A8D"/>
    <w:rsid w:val="007229C0"/>
    <w:rsid w:val="00722B34"/>
    <w:rsid w:val="00724046"/>
    <w:rsid w:val="007243EB"/>
    <w:rsid w:val="00724B68"/>
    <w:rsid w:val="00725AB6"/>
    <w:rsid w:val="00725D1E"/>
    <w:rsid w:val="00726D3A"/>
    <w:rsid w:val="00727D94"/>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6E0D"/>
    <w:rsid w:val="00747175"/>
    <w:rsid w:val="0074743B"/>
    <w:rsid w:val="00747663"/>
    <w:rsid w:val="00747A97"/>
    <w:rsid w:val="00751799"/>
    <w:rsid w:val="00751EA6"/>
    <w:rsid w:val="007524C5"/>
    <w:rsid w:val="0075257E"/>
    <w:rsid w:val="00752BA3"/>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09D"/>
    <w:rsid w:val="00784DB2"/>
    <w:rsid w:val="00785F17"/>
    <w:rsid w:val="007860B6"/>
    <w:rsid w:val="007872CE"/>
    <w:rsid w:val="00787DC2"/>
    <w:rsid w:val="0079007C"/>
    <w:rsid w:val="00790838"/>
    <w:rsid w:val="007909D9"/>
    <w:rsid w:val="00790D67"/>
    <w:rsid w:val="00790FAD"/>
    <w:rsid w:val="007912DE"/>
    <w:rsid w:val="00791E5B"/>
    <w:rsid w:val="00791FC9"/>
    <w:rsid w:val="00794288"/>
    <w:rsid w:val="0079488E"/>
    <w:rsid w:val="007948D0"/>
    <w:rsid w:val="00796C55"/>
    <w:rsid w:val="007975BB"/>
    <w:rsid w:val="007976F5"/>
    <w:rsid w:val="007A059A"/>
    <w:rsid w:val="007A130B"/>
    <w:rsid w:val="007A2E71"/>
    <w:rsid w:val="007A52D9"/>
    <w:rsid w:val="007A55F8"/>
    <w:rsid w:val="007A5BDA"/>
    <w:rsid w:val="007A7454"/>
    <w:rsid w:val="007A7D55"/>
    <w:rsid w:val="007A7E8A"/>
    <w:rsid w:val="007A7F43"/>
    <w:rsid w:val="007B044B"/>
    <w:rsid w:val="007B12FF"/>
    <w:rsid w:val="007B185F"/>
    <w:rsid w:val="007B2A01"/>
    <w:rsid w:val="007B2E75"/>
    <w:rsid w:val="007B4DFE"/>
    <w:rsid w:val="007B6219"/>
    <w:rsid w:val="007B6E42"/>
    <w:rsid w:val="007B6FE5"/>
    <w:rsid w:val="007C0612"/>
    <w:rsid w:val="007C23ED"/>
    <w:rsid w:val="007C269E"/>
    <w:rsid w:val="007C2C85"/>
    <w:rsid w:val="007C348D"/>
    <w:rsid w:val="007C3B9B"/>
    <w:rsid w:val="007C4FA1"/>
    <w:rsid w:val="007C5F7E"/>
    <w:rsid w:val="007C7457"/>
    <w:rsid w:val="007C7A8A"/>
    <w:rsid w:val="007C7D60"/>
    <w:rsid w:val="007D0225"/>
    <w:rsid w:val="007D0AE5"/>
    <w:rsid w:val="007D0F6B"/>
    <w:rsid w:val="007D1221"/>
    <w:rsid w:val="007D1BAE"/>
    <w:rsid w:val="007D217B"/>
    <w:rsid w:val="007D26FA"/>
    <w:rsid w:val="007D4167"/>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E710E"/>
    <w:rsid w:val="007F0164"/>
    <w:rsid w:val="007F1A0D"/>
    <w:rsid w:val="007F1B2E"/>
    <w:rsid w:val="007F1B84"/>
    <w:rsid w:val="007F2173"/>
    <w:rsid w:val="007F47E7"/>
    <w:rsid w:val="007F4F75"/>
    <w:rsid w:val="007F5636"/>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2DC7"/>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6C91"/>
    <w:rsid w:val="008272CE"/>
    <w:rsid w:val="00827AF2"/>
    <w:rsid w:val="0083048B"/>
    <w:rsid w:val="008318B0"/>
    <w:rsid w:val="00831C6C"/>
    <w:rsid w:val="0083270B"/>
    <w:rsid w:val="008335C6"/>
    <w:rsid w:val="0083389F"/>
    <w:rsid w:val="00833AB8"/>
    <w:rsid w:val="0083427C"/>
    <w:rsid w:val="00834ACE"/>
    <w:rsid w:val="00834CBF"/>
    <w:rsid w:val="00834D9F"/>
    <w:rsid w:val="00835378"/>
    <w:rsid w:val="008368DD"/>
    <w:rsid w:val="00837056"/>
    <w:rsid w:val="008378FA"/>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8A2"/>
    <w:rsid w:val="00851498"/>
    <w:rsid w:val="00851768"/>
    <w:rsid w:val="00852F5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77F1A"/>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96FD6"/>
    <w:rsid w:val="008A0157"/>
    <w:rsid w:val="008A0BE2"/>
    <w:rsid w:val="008A1D5F"/>
    <w:rsid w:val="008A216D"/>
    <w:rsid w:val="008A2970"/>
    <w:rsid w:val="008A2CCB"/>
    <w:rsid w:val="008A2F3B"/>
    <w:rsid w:val="008A3657"/>
    <w:rsid w:val="008A3A6F"/>
    <w:rsid w:val="008A3B60"/>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B15"/>
    <w:rsid w:val="008D07EC"/>
    <w:rsid w:val="008D1798"/>
    <w:rsid w:val="008D19E6"/>
    <w:rsid w:val="008D2D3D"/>
    <w:rsid w:val="008D3AE8"/>
    <w:rsid w:val="008D407A"/>
    <w:rsid w:val="008D42B5"/>
    <w:rsid w:val="008D6F67"/>
    <w:rsid w:val="008D704D"/>
    <w:rsid w:val="008D7ABE"/>
    <w:rsid w:val="008D7F34"/>
    <w:rsid w:val="008E052A"/>
    <w:rsid w:val="008E14DE"/>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B9C"/>
    <w:rsid w:val="008F4D52"/>
    <w:rsid w:val="008F52B3"/>
    <w:rsid w:val="008F5556"/>
    <w:rsid w:val="008F6A15"/>
    <w:rsid w:val="008F6D6B"/>
    <w:rsid w:val="008F717C"/>
    <w:rsid w:val="008F7226"/>
    <w:rsid w:val="008F749E"/>
    <w:rsid w:val="008F7BC1"/>
    <w:rsid w:val="009003B1"/>
    <w:rsid w:val="00901552"/>
    <w:rsid w:val="00901759"/>
    <w:rsid w:val="00901FB3"/>
    <w:rsid w:val="0090257C"/>
    <w:rsid w:val="009032BE"/>
    <w:rsid w:val="009038DF"/>
    <w:rsid w:val="00903F2F"/>
    <w:rsid w:val="0090467B"/>
    <w:rsid w:val="00904BC4"/>
    <w:rsid w:val="0090532E"/>
    <w:rsid w:val="009059C4"/>
    <w:rsid w:val="00905E5B"/>
    <w:rsid w:val="00907F23"/>
    <w:rsid w:val="0091024A"/>
    <w:rsid w:val="0091118A"/>
    <w:rsid w:val="00911D5B"/>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9F"/>
    <w:rsid w:val="0092407C"/>
    <w:rsid w:val="00925316"/>
    <w:rsid w:val="00925348"/>
    <w:rsid w:val="009265B6"/>
    <w:rsid w:val="00927FB2"/>
    <w:rsid w:val="00927FFC"/>
    <w:rsid w:val="009302A6"/>
    <w:rsid w:val="0093049E"/>
    <w:rsid w:val="00931E5B"/>
    <w:rsid w:val="009325A6"/>
    <w:rsid w:val="00934938"/>
    <w:rsid w:val="00935371"/>
    <w:rsid w:val="0093546E"/>
    <w:rsid w:val="00935623"/>
    <w:rsid w:val="009357CC"/>
    <w:rsid w:val="00936BA1"/>
    <w:rsid w:val="0093767A"/>
    <w:rsid w:val="009379FF"/>
    <w:rsid w:val="009412F8"/>
    <w:rsid w:val="009425A7"/>
    <w:rsid w:val="00942B80"/>
    <w:rsid w:val="00942BCA"/>
    <w:rsid w:val="009442A7"/>
    <w:rsid w:val="00944521"/>
    <w:rsid w:val="0094510F"/>
    <w:rsid w:val="00946722"/>
    <w:rsid w:val="009502F5"/>
    <w:rsid w:val="0095075F"/>
    <w:rsid w:val="00950F05"/>
    <w:rsid w:val="0095251F"/>
    <w:rsid w:val="00952FEB"/>
    <w:rsid w:val="00954A8F"/>
    <w:rsid w:val="00955F2F"/>
    <w:rsid w:val="00956322"/>
    <w:rsid w:val="00956A4E"/>
    <w:rsid w:val="00956AB5"/>
    <w:rsid w:val="00957893"/>
    <w:rsid w:val="009607C7"/>
    <w:rsid w:val="00960A92"/>
    <w:rsid w:val="00961502"/>
    <w:rsid w:val="009619D5"/>
    <w:rsid w:val="0096248C"/>
    <w:rsid w:val="00962BB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609B"/>
    <w:rsid w:val="009762FA"/>
    <w:rsid w:val="009773F1"/>
    <w:rsid w:val="0097771D"/>
    <w:rsid w:val="00980167"/>
    <w:rsid w:val="00980D68"/>
    <w:rsid w:val="00981D17"/>
    <w:rsid w:val="00982D0E"/>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260A"/>
    <w:rsid w:val="009A43BF"/>
    <w:rsid w:val="009A5DF2"/>
    <w:rsid w:val="009A6F7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3C47"/>
    <w:rsid w:val="009C436F"/>
    <w:rsid w:val="009C4A6D"/>
    <w:rsid w:val="009C56B8"/>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F44"/>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06B39"/>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1C2"/>
    <w:rsid w:val="00A24315"/>
    <w:rsid w:val="00A25751"/>
    <w:rsid w:val="00A2600D"/>
    <w:rsid w:val="00A26794"/>
    <w:rsid w:val="00A26F11"/>
    <w:rsid w:val="00A27446"/>
    <w:rsid w:val="00A27846"/>
    <w:rsid w:val="00A305F5"/>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A72"/>
    <w:rsid w:val="00A52B08"/>
    <w:rsid w:val="00A53AF7"/>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48"/>
    <w:rsid w:val="00A65B5C"/>
    <w:rsid w:val="00A65CD9"/>
    <w:rsid w:val="00A6707D"/>
    <w:rsid w:val="00A676BC"/>
    <w:rsid w:val="00A67E00"/>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EC1"/>
    <w:rsid w:val="00A96450"/>
    <w:rsid w:val="00A96630"/>
    <w:rsid w:val="00A96DC2"/>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4AD1"/>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107"/>
    <w:rsid w:val="00AF1245"/>
    <w:rsid w:val="00AF1844"/>
    <w:rsid w:val="00AF2399"/>
    <w:rsid w:val="00AF2695"/>
    <w:rsid w:val="00AF2D48"/>
    <w:rsid w:val="00AF300D"/>
    <w:rsid w:val="00AF42F9"/>
    <w:rsid w:val="00AF5CF4"/>
    <w:rsid w:val="00AF6074"/>
    <w:rsid w:val="00AF62E6"/>
    <w:rsid w:val="00AF6790"/>
    <w:rsid w:val="00AF6844"/>
    <w:rsid w:val="00AF76C1"/>
    <w:rsid w:val="00AF7FB3"/>
    <w:rsid w:val="00B004F2"/>
    <w:rsid w:val="00B00C12"/>
    <w:rsid w:val="00B012CF"/>
    <w:rsid w:val="00B01C30"/>
    <w:rsid w:val="00B0592A"/>
    <w:rsid w:val="00B05A03"/>
    <w:rsid w:val="00B06ED0"/>
    <w:rsid w:val="00B07665"/>
    <w:rsid w:val="00B07BF3"/>
    <w:rsid w:val="00B1096B"/>
    <w:rsid w:val="00B10C4C"/>
    <w:rsid w:val="00B1123C"/>
    <w:rsid w:val="00B112BB"/>
    <w:rsid w:val="00B12512"/>
    <w:rsid w:val="00B12964"/>
    <w:rsid w:val="00B140C1"/>
    <w:rsid w:val="00B14544"/>
    <w:rsid w:val="00B147EE"/>
    <w:rsid w:val="00B15162"/>
    <w:rsid w:val="00B16562"/>
    <w:rsid w:val="00B16A6C"/>
    <w:rsid w:val="00B176FD"/>
    <w:rsid w:val="00B17B6E"/>
    <w:rsid w:val="00B17CED"/>
    <w:rsid w:val="00B17DBA"/>
    <w:rsid w:val="00B209EE"/>
    <w:rsid w:val="00B210DB"/>
    <w:rsid w:val="00B21AC5"/>
    <w:rsid w:val="00B21EF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671"/>
    <w:rsid w:val="00B62973"/>
    <w:rsid w:val="00B62D48"/>
    <w:rsid w:val="00B6363E"/>
    <w:rsid w:val="00B64C42"/>
    <w:rsid w:val="00B6522C"/>
    <w:rsid w:val="00B65B42"/>
    <w:rsid w:val="00B66658"/>
    <w:rsid w:val="00B67AAA"/>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61B"/>
    <w:rsid w:val="00BB2F46"/>
    <w:rsid w:val="00BB3B0E"/>
    <w:rsid w:val="00BB3FF9"/>
    <w:rsid w:val="00BB40CF"/>
    <w:rsid w:val="00BB45B4"/>
    <w:rsid w:val="00BB45DF"/>
    <w:rsid w:val="00BB4A57"/>
    <w:rsid w:val="00BB5270"/>
    <w:rsid w:val="00BB54F0"/>
    <w:rsid w:val="00BB6478"/>
    <w:rsid w:val="00BB67B3"/>
    <w:rsid w:val="00BB6B79"/>
    <w:rsid w:val="00BB70C3"/>
    <w:rsid w:val="00BC05D1"/>
    <w:rsid w:val="00BC0EC9"/>
    <w:rsid w:val="00BC1CD4"/>
    <w:rsid w:val="00BC22EF"/>
    <w:rsid w:val="00BC2E44"/>
    <w:rsid w:val="00BC31C5"/>
    <w:rsid w:val="00BC3440"/>
    <w:rsid w:val="00BC3D55"/>
    <w:rsid w:val="00BC3DF9"/>
    <w:rsid w:val="00BC3EEA"/>
    <w:rsid w:val="00BC403A"/>
    <w:rsid w:val="00BC7052"/>
    <w:rsid w:val="00BC759E"/>
    <w:rsid w:val="00BD00CF"/>
    <w:rsid w:val="00BD039B"/>
    <w:rsid w:val="00BD0B8A"/>
    <w:rsid w:val="00BD239D"/>
    <w:rsid w:val="00BD5D26"/>
    <w:rsid w:val="00BE05E8"/>
    <w:rsid w:val="00BE06CA"/>
    <w:rsid w:val="00BE1858"/>
    <w:rsid w:val="00BE3B73"/>
    <w:rsid w:val="00BE3C0E"/>
    <w:rsid w:val="00BE4840"/>
    <w:rsid w:val="00BE4F69"/>
    <w:rsid w:val="00BE598F"/>
    <w:rsid w:val="00BE7C72"/>
    <w:rsid w:val="00BF1081"/>
    <w:rsid w:val="00BF1959"/>
    <w:rsid w:val="00BF22F5"/>
    <w:rsid w:val="00BF32C1"/>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27B41"/>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6564"/>
    <w:rsid w:val="00C468E9"/>
    <w:rsid w:val="00C47CE7"/>
    <w:rsid w:val="00C511EF"/>
    <w:rsid w:val="00C515B6"/>
    <w:rsid w:val="00C52086"/>
    <w:rsid w:val="00C5394B"/>
    <w:rsid w:val="00C544C8"/>
    <w:rsid w:val="00C55F54"/>
    <w:rsid w:val="00C56176"/>
    <w:rsid w:val="00C56765"/>
    <w:rsid w:val="00C57816"/>
    <w:rsid w:val="00C605F6"/>
    <w:rsid w:val="00C61071"/>
    <w:rsid w:val="00C6189E"/>
    <w:rsid w:val="00C61989"/>
    <w:rsid w:val="00C619A2"/>
    <w:rsid w:val="00C62003"/>
    <w:rsid w:val="00C62047"/>
    <w:rsid w:val="00C62355"/>
    <w:rsid w:val="00C62866"/>
    <w:rsid w:val="00C6399F"/>
    <w:rsid w:val="00C643C7"/>
    <w:rsid w:val="00C64A65"/>
    <w:rsid w:val="00C654DD"/>
    <w:rsid w:val="00C665FD"/>
    <w:rsid w:val="00C66759"/>
    <w:rsid w:val="00C669C8"/>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4FED"/>
    <w:rsid w:val="00C8502B"/>
    <w:rsid w:val="00C85777"/>
    <w:rsid w:val="00C86519"/>
    <w:rsid w:val="00C86B2A"/>
    <w:rsid w:val="00C87E49"/>
    <w:rsid w:val="00C9033C"/>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97258"/>
    <w:rsid w:val="00CA02E5"/>
    <w:rsid w:val="00CA05C0"/>
    <w:rsid w:val="00CA2740"/>
    <w:rsid w:val="00CA39D0"/>
    <w:rsid w:val="00CA3A3B"/>
    <w:rsid w:val="00CA47CB"/>
    <w:rsid w:val="00CA5166"/>
    <w:rsid w:val="00CB0BC6"/>
    <w:rsid w:val="00CB1BFC"/>
    <w:rsid w:val="00CB1C73"/>
    <w:rsid w:val="00CB21ED"/>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542C"/>
    <w:rsid w:val="00CC6478"/>
    <w:rsid w:val="00CC7C6B"/>
    <w:rsid w:val="00CD0117"/>
    <w:rsid w:val="00CD03A8"/>
    <w:rsid w:val="00CD03AD"/>
    <w:rsid w:val="00CD1E26"/>
    <w:rsid w:val="00CD2536"/>
    <w:rsid w:val="00CD2A42"/>
    <w:rsid w:val="00CD39D7"/>
    <w:rsid w:val="00CD46EA"/>
    <w:rsid w:val="00CD4A66"/>
    <w:rsid w:val="00CD511C"/>
    <w:rsid w:val="00CD5ADC"/>
    <w:rsid w:val="00CD5F1C"/>
    <w:rsid w:val="00CD6F81"/>
    <w:rsid w:val="00CD73FF"/>
    <w:rsid w:val="00CE0A3E"/>
    <w:rsid w:val="00CE0B64"/>
    <w:rsid w:val="00CE1414"/>
    <w:rsid w:val="00CE275A"/>
    <w:rsid w:val="00CE2A25"/>
    <w:rsid w:val="00CE3247"/>
    <w:rsid w:val="00CE498D"/>
    <w:rsid w:val="00CE4A17"/>
    <w:rsid w:val="00CE5748"/>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9A4"/>
    <w:rsid w:val="00D03CCF"/>
    <w:rsid w:val="00D04642"/>
    <w:rsid w:val="00D05666"/>
    <w:rsid w:val="00D05C12"/>
    <w:rsid w:val="00D10723"/>
    <w:rsid w:val="00D10FA6"/>
    <w:rsid w:val="00D1143D"/>
    <w:rsid w:val="00D11917"/>
    <w:rsid w:val="00D1231A"/>
    <w:rsid w:val="00D12A02"/>
    <w:rsid w:val="00D130E5"/>
    <w:rsid w:val="00D13737"/>
    <w:rsid w:val="00D14A48"/>
    <w:rsid w:val="00D1581F"/>
    <w:rsid w:val="00D159D2"/>
    <w:rsid w:val="00D1609F"/>
    <w:rsid w:val="00D20B5F"/>
    <w:rsid w:val="00D22226"/>
    <w:rsid w:val="00D232F1"/>
    <w:rsid w:val="00D253B8"/>
    <w:rsid w:val="00D25782"/>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57AC2"/>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B6"/>
    <w:rsid w:val="00D70555"/>
    <w:rsid w:val="00D7155A"/>
    <w:rsid w:val="00D734C6"/>
    <w:rsid w:val="00D73765"/>
    <w:rsid w:val="00D7377C"/>
    <w:rsid w:val="00D74236"/>
    <w:rsid w:val="00D7495D"/>
    <w:rsid w:val="00D75062"/>
    <w:rsid w:val="00D77C78"/>
    <w:rsid w:val="00D80CDF"/>
    <w:rsid w:val="00D8178E"/>
    <w:rsid w:val="00D8201D"/>
    <w:rsid w:val="00D82107"/>
    <w:rsid w:val="00D83945"/>
    <w:rsid w:val="00D84542"/>
    <w:rsid w:val="00D845AE"/>
    <w:rsid w:val="00D8625D"/>
    <w:rsid w:val="00D86A7B"/>
    <w:rsid w:val="00D87000"/>
    <w:rsid w:val="00D900E3"/>
    <w:rsid w:val="00D90C01"/>
    <w:rsid w:val="00D91242"/>
    <w:rsid w:val="00D91789"/>
    <w:rsid w:val="00D92CAB"/>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683"/>
    <w:rsid w:val="00DB2857"/>
    <w:rsid w:val="00DB374C"/>
    <w:rsid w:val="00DB4478"/>
    <w:rsid w:val="00DB4B5C"/>
    <w:rsid w:val="00DB4CE3"/>
    <w:rsid w:val="00DB5373"/>
    <w:rsid w:val="00DB6C5A"/>
    <w:rsid w:val="00DB6D53"/>
    <w:rsid w:val="00DB7056"/>
    <w:rsid w:val="00DB7E29"/>
    <w:rsid w:val="00DB7F65"/>
    <w:rsid w:val="00DB7F9E"/>
    <w:rsid w:val="00DC0229"/>
    <w:rsid w:val="00DC119A"/>
    <w:rsid w:val="00DC18B0"/>
    <w:rsid w:val="00DC1AF4"/>
    <w:rsid w:val="00DC20B5"/>
    <w:rsid w:val="00DC21AF"/>
    <w:rsid w:val="00DC2956"/>
    <w:rsid w:val="00DC3291"/>
    <w:rsid w:val="00DC35BA"/>
    <w:rsid w:val="00DC3961"/>
    <w:rsid w:val="00DC3A1D"/>
    <w:rsid w:val="00DC3A9F"/>
    <w:rsid w:val="00DC3D76"/>
    <w:rsid w:val="00DC3F3B"/>
    <w:rsid w:val="00DC3F9E"/>
    <w:rsid w:val="00DC4BE0"/>
    <w:rsid w:val="00DC6585"/>
    <w:rsid w:val="00DC6F08"/>
    <w:rsid w:val="00DC7576"/>
    <w:rsid w:val="00DD0085"/>
    <w:rsid w:val="00DD008C"/>
    <w:rsid w:val="00DD0C7D"/>
    <w:rsid w:val="00DD21DA"/>
    <w:rsid w:val="00DD2736"/>
    <w:rsid w:val="00DD279B"/>
    <w:rsid w:val="00DD2A10"/>
    <w:rsid w:val="00DD35C2"/>
    <w:rsid w:val="00DD39A8"/>
    <w:rsid w:val="00DD48BB"/>
    <w:rsid w:val="00DD5A5C"/>
    <w:rsid w:val="00DD6064"/>
    <w:rsid w:val="00DD6138"/>
    <w:rsid w:val="00DD6240"/>
    <w:rsid w:val="00DD649E"/>
    <w:rsid w:val="00DD742F"/>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42D"/>
    <w:rsid w:val="00E0152E"/>
    <w:rsid w:val="00E01599"/>
    <w:rsid w:val="00E0288C"/>
    <w:rsid w:val="00E03524"/>
    <w:rsid w:val="00E04650"/>
    <w:rsid w:val="00E04919"/>
    <w:rsid w:val="00E05E2D"/>
    <w:rsid w:val="00E06E6B"/>
    <w:rsid w:val="00E076BB"/>
    <w:rsid w:val="00E1071A"/>
    <w:rsid w:val="00E10741"/>
    <w:rsid w:val="00E10CAB"/>
    <w:rsid w:val="00E10FB1"/>
    <w:rsid w:val="00E110DE"/>
    <w:rsid w:val="00E1204F"/>
    <w:rsid w:val="00E121DF"/>
    <w:rsid w:val="00E12338"/>
    <w:rsid w:val="00E1329C"/>
    <w:rsid w:val="00E13434"/>
    <w:rsid w:val="00E13478"/>
    <w:rsid w:val="00E13E63"/>
    <w:rsid w:val="00E146F6"/>
    <w:rsid w:val="00E14ABC"/>
    <w:rsid w:val="00E14AC7"/>
    <w:rsid w:val="00E16072"/>
    <w:rsid w:val="00E160F5"/>
    <w:rsid w:val="00E168F6"/>
    <w:rsid w:val="00E16B90"/>
    <w:rsid w:val="00E17680"/>
    <w:rsid w:val="00E208AE"/>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2CD"/>
    <w:rsid w:val="00E345D2"/>
    <w:rsid w:val="00E34B3D"/>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2DD"/>
    <w:rsid w:val="00E8432A"/>
    <w:rsid w:val="00E846ED"/>
    <w:rsid w:val="00E84BD0"/>
    <w:rsid w:val="00E854F4"/>
    <w:rsid w:val="00E85E8B"/>
    <w:rsid w:val="00E865C4"/>
    <w:rsid w:val="00E865CE"/>
    <w:rsid w:val="00E86BCE"/>
    <w:rsid w:val="00E871A9"/>
    <w:rsid w:val="00E906E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6C6"/>
    <w:rsid w:val="00EA4970"/>
    <w:rsid w:val="00EA634B"/>
    <w:rsid w:val="00EA6573"/>
    <w:rsid w:val="00EA6E8F"/>
    <w:rsid w:val="00EB022B"/>
    <w:rsid w:val="00EB35C1"/>
    <w:rsid w:val="00EB3686"/>
    <w:rsid w:val="00EB381D"/>
    <w:rsid w:val="00EB58C7"/>
    <w:rsid w:val="00EB5DC1"/>
    <w:rsid w:val="00EB5E21"/>
    <w:rsid w:val="00EB6B87"/>
    <w:rsid w:val="00EB6D85"/>
    <w:rsid w:val="00EB7B78"/>
    <w:rsid w:val="00EB7FCE"/>
    <w:rsid w:val="00EC0799"/>
    <w:rsid w:val="00EC121F"/>
    <w:rsid w:val="00EC1554"/>
    <w:rsid w:val="00EC3339"/>
    <w:rsid w:val="00EC42F8"/>
    <w:rsid w:val="00EC4A1B"/>
    <w:rsid w:val="00EC796F"/>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56B3"/>
    <w:rsid w:val="00EE6920"/>
    <w:rsid w:val="00EE6E84"/>
    <w:rsid w:val="00EE7654"/>
    <w:rsid w:val="00EF059D"/>
    <w:rsid w:val="00EF13E9"/>
    <w:rsid w:val="00EF2226"/>
    <w:rsid w:val="00EF2D22"/>
    <w:rsid w:val="00EF336C"/>
    <w:rsid w:val="00EF393F"/>
    <w:rsid w:val="00EF401B"/>
    <w:rsid w:val="00EF5BD7"/>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8EA"/>
    <w:rsid w:val="00F05F84"/>
    <w:rsid w:val="00F0730D"/>
    <w:rsid w:val="00F07D6B"/>
    <w:rsid w:val="00F10EB1"/>
    <w:rsid w:val="00F1121F"/>
    <w:rsid w:val="00F1174E"/>
    <w:rsid w:val="00F126A8"/>
    <w:rsid w:val="00F15BE1"/>
    <w:rsid w:val="00F166A2"/>
    <w:rsid w:val="00F170D1"/>
    <w:rsid w:val="00F20241"/>
    <w:rsid w:val="00F211FE"/>
    <w:rsid w:val="00F229DE"/>
    <w:rsid w:val="00F2421D"/>
    <w:rsid w:val="00F24814"/>
    <w:rsid w:val="00F24B43"/>
    <w:rsid w:val="00F25241"/>
    <w:rsid w:val="00F25AAC"/>
    <w:rsid w:val="00F26A27"/>
    <w:rsid w:val="00F279FF"/>
    <w:rsid w:val="00F31B00"/>
    <w:rsid w:val="00F33516"/>
    <w:rsid w:val="00F33852"/>
    <w:rsid w:val="00F344C4"/>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051"/>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5671"/>
    <w:rsid w:val="00F86F43"/>
    <w:rsid w:val="00F875ED"/>
    <w:rsid w:val="00F876B3"/>
    <w:rsid w:val="00F87DF1"/>
    <w:rsid w:val="00F9068C"/>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7F"/>
    <w:rsid w:val="00FB458B"/>
    <w:rsid w:val="00FB5D95"/>
    <w:rsid w:val="00FB66D2"/>
    <w:rsid w:val="00FB6B51"/>
    <w:rsid w:val="00FB7BCA"/>
    <w:rsid w:val="00FC0297"/>
    <w:rsid w:val="00FC1F78"/>
    <w:rsid w:val="00FC2982"/>
    <w:rsid w:val="00FC30FB"/>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4AD"/>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5"/>
      </w:numPr>
    </w:pPr>
  </w:style>
  <w:style w:type="numbering" w:customStyle="1" w:styleId="Style3">
    <w:name w:val="Style3"/>
    <w:uiPriority w:val="99"/>
    <w:rsid w:val="0094510F"/>
    <w:pPr>
      <w:numPr>
        <w:numId w:val="6"/>
      </w:numPr>
    </w:pPr>
  </w:style>
  <w:style w:type="numbering" w:customStyle="1" w:styleId="Style4">
    <w:name w:val="Style4"/>
    <w:uiPriority w:val="99"/>
    <w:rsid w:val="0094510F"/>
    <w:pPr>
      <w:numPr>
        <w:numId w:val="7"/>
      </w:numPr>
    </w:pPr>
  </w:style>
  <w:style w:type="numbering" w:customStyle="1" w:styleId="Style5">
    <w:name w:val="Style5"/>
    <w:uiPriority w:val="99"/>
    <w:rsid w:val="0094510F"/>
    <w:pPr>
      <w:numPr>
        <w:numId w:val="8"/>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9"/>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11"/>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11"/>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11"/>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11"/>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10"/>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12"/>
      </w:numPr>
    </w:pPr>
  </w:style>
  <w:style w:type="numbering" w:customStyle="1" w:styleId="LFO2">
    <w:name w:val="LFO2"/>
    <w:basedOn w:val="NoList"/>
    <w:rsid w:val="00B35C3A"/>
    <w:pPr>
      <w:numPr>
        <w:numId w:val="13"/>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4"/>
      </w:numPr>
    </w:pPr>
  </w:style>
  <w:style w:type="numbering" w:customStyle="1" w:styleId="WW8Num2">
    <w:name w:val="WW8Num2"/>
    <w:basedOn w:val="NoList"/>
    <w:rsid w:val="00B35C3A"/>
    <w:pPr>
      <w:numPr>
        <w:numId w:val="15"/>
      </w:numPr>
    </w:pPr>
  </w:style>
  <w:style w:type="numbering" w:customStyle="1" w:styleId="WW8Num5">
    <w:name w:val="WW8Num5"/>
    <w:basedOn w:val="NoList"/>
    <w:rsid w:val="00B35C3A"/>
    <w:pPr>
      <w:numPr>
        <w:numId w:val="16"/>
      </w:numPr>
    </w:pPr>
  </w:style>
  <w:style w:type="numbering" w:customStyle="1" w:styleId="WW8Num8">
    <w:name w:val="WW8Num8"/>
    <w:basedOn w:val="NoList"/>
    <w:rsid w:val="00B35C3A"/>
    <w:pPr>
      <w:numPr>
        <w:numId w:val="17"/>
      </w:numPr>
    </w:pPr>
  </w:style>
  <w:style w:type="numbering" w:customStyle="1" w:styleId="WW8Num7">
    <w:name w:val="WW8Num7"/>
    <w:basedOn w:val="NoList"/>
    <w:rsid w:val="00B35C3A"/>
    <w:pPr>
      <w:numPr>
        <w:numId w:val="18"/>
      </w:numPr>
    </w:pPr>
  </w:style>
  <w:style w:type="numbering" w:customStyle="1" w:styleId="WW8Num10">
    <w:name w:val="WW8Num10"/>
    <w:basedOn w:val="NoList"/>
    <w:rsid w:val="00B35C3A"/>
    <w:pPr>
      <w:numPr>
        <w:numId w:val="19"/>
      </w:numPr>
    </w:pPr>
  </w:style>
  <w:style w:type="numbering" w:customStyle="1" w:styleId="WW8Num3">
    <w:name w:val="WW8Num3"/>
    <w:basedOn w:val="NoList"/>
    <w:rsid w:val="00B35C3A"/>
    <w:pPr>
      <w:numPr>
        <w:numId w:val="20"/>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21"/>
      </w:numPr>
    </w:pPr>
  </w:style>
  <w:style w:type="numbering" w:customStyle="1" w:styleId="WW8Num21">
    <w:name w:val="WW8Num21"/>
    <w:rsid w:val="00B35C3A"/>
    <w:pPr>
      <w:numPr>
        <w:numId w:val="22"/>
      </w:numPr>
    </w:pPr>
  </w:style>
  <w:style w:type="numbering" w:customStyle="1" w:styleId="WW8Num51">
    <w:name w:val="WW8Num51"/>
    <w:rsid w:val="00B35C3A"/>
    <w:pPr>
      <w:numPr>
        <w:numId w:val="23"/>
      </w:numPr>
    </w:pPr>
  </w:style>
  <w:style w:type="numbering" w:customStyle="1" w:styleId="WW8Num81">
    <w:name w:val="WW8Num81"/>
    <w:rsid w:val="00B35C3A"/>
    <w:pPr>
      <w:numPr>
        <w:numId w:val="24"/>
      </w:numPr>
    </w:pPr>
  </w:style>
  <w:style w:type="numbering" w:customStyle="1" w:styleId="WW8Num101">
    <w:name w:val="WW8Num101"/>
    <w:rsid w:val="00B35C3A"/>
    <w:pPr>
      <w:numPr>
        <w:numId w:val="25"/>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6"/>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7"/>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8"/>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29"/>
      </w:numPr>
    </w:pPr>
  </w:style>
  <w:style w:type="paragraph" w:customStyle="1" w:styleId="xxxmsonormal">
    <w:name w:val="x_x_x_msonormal"/>
    <w:basedOn w:val="Normal"/>
    <w:rsid w:val="00637C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9979205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3E88-9A71-405D-B17A-751A5E97D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9</Pages>
  <Words>11176</Words>
  <Characters>6371</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181</cp:revision>
  <cp:lastPrinted>2022-04-29T11:22:00Z</cp:lastPrinted>
  <dcterms:created xsi:type="dcterms:W3CDTF">2024-02-05T09:19:00Z</dcterms:created>
  <dcterms:modified xsi:type="dcterms:W3CDTF">2026-05-12T12:10:00Z</dcterms:modified>
</cp:coreProperties>
</file>